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B4CC" w14:textId="63EF4D6F" w:rsidR="00411A3E" w:rsidRPr="00CC25A2" w:rsidRDefault="00070D86" w:rsidP="005F5592">
      <w:pPr>
        <w:pBdr>
          <w:bottom w:val="thickThinSmallGap" w:sz="18" w:space="1" w:color="auto"/>
        </w:pBdr>
        <w:shd w:val="clear" w:color="auto" w:fill="D9D9D9"/>
        <w:rPr>
          <w:rFonts w:asciiTheme="minorHAnsi" w:hAnsiTheme="minorHAnsi" w:cstheme="minorHAnsi"/>
          <w:b/>
          <w:caps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caps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1" locked="0" layoutInCell="1" allowOverlap="1" wp14:anchorId="72DE412B" wp14:editId="4C968854">
            <wp:simplePos x="0" y="0"/>
            <wp:positionH relativeFrom="column">
              <wp:posOffset>5138420</wp:posOffset>
            </wp:positionH>
            <wp:positionV relativeFrom="paragraph">
              <wp:posOffset>-30480</wp:posOffset>
            </wp:positionV>
            <wp:extent cx="1130300" cy="1130300"/>
            <wp:effectExtent l="57150" t="57150" r="69850" b="69850"/>
            <wp:wrapThrough wrapText="bothSides">
              <wp:wrapPolygon edited="0">
                <wp:start x="-1092" y="-1092"/>
                <wp:lineTo x="-728" y="22935"/>
                <wp:lineTo x="22935" y="22935"/>
                <wp:lineTo x="22935" y="-1092"/>
                <wp:lineTo x="-1092" y="-1092"/>
              </wp:wrapPolygon>
            </wp:wrapThrough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130300"/>
                    </a:xfrm>
                    <a:prstGeom prst="rect">
                      <a:avLst/>
                    </a:prstGeom>
                    <a:ln w="9525" cap="sq">
                      <a:solidFill>
                        <a:schemeClr val="tx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6F61">
        <w:rPr>
          <w:rFonts w:asciiTheme="minorHAnsi" w:hAnsiTheme="minorHAnsi" w:cstheme="minorHAnsi"/>
          <w:b/>
          <w:caps/>
          <w:noProof/>
          <w:sz w:val="28"/>
          <w:szCs w:val="28"/>
          <w:lang w:val="en-US"/>
        </w:rPr>
        <w:t>SMART RESUME 12</w:t>
      </w:r>
    </w:p>
    <w:p w14:paraId="6091B7F8" w14:textId="7A2A5DA3" w:rsidR="005E7034" w:rsidRPr="00F50190" w:rsidRDefault="005E7034" w:rsidP="005F5592">
      <w:pPr>
        <w:pBdr>
          <w:bottom w:val="thickThinSmallGap" w:sz="18" w:space="1" w:color="auto"/>
        </w:pBdr>
        <w:rPr>
          <w:rFonts w:ascii="Verdana" w:hAnsi="Verdana"/>
          <w:sz w:val="20"/>
          <w:szCs w:val="20"/>
        </w:rPr>
      </w:pPr>
      <w:proofErr w:type="gramStart"/>
      <w:r w:rsidRPr="00F50190">
        <w:rPr>
          <w:rFonts w:ascii="Verdana" w:hAnsi="Verdana"/>
          <w:b/>
          <w:color w:val="000000" w:themeColor="text1"/>
          <w:sz w:val="20"/>
          <w:szCs w:val="20"/>
        </w:rPr>
        <w:t>Mobile:</w:t>
      </w:r>
      <w:r w:rsidRPr="00F50190">
        <w:rPr>
          <w:rFonts w:ascii="Verdana" w:hAnsi="Verdana"/>
          <w:sz w:val="20"/>
          <w:szCs w:val="20"/>
        </w:rPr>
        <w:t>+</w:t>
      </w:r>
      <w:proofErr w:type="gramEnd"/>
      <w:r w:rsidRPr="00F50190">
        <w:rPr>
          <w:rFonts w:ascii="Verdana" w:hAnsi="Verdana"/>
          <w:sz w:val="20"/>
          <w:szCs w:val="20"/>
        </w:rPr>
        <w:t xml:space="preserve">91 </w:t>
      </w:r>
      <w:r w:rsidR="00216F61">
        <w:rPr>
          <w:rFonts w:ascii="Verdana" w:hAnsi="Verdana"/>
          <w:sz w:val="20"/>
          <w:szCs w:val="20"/>
        </w:rPr>
        <w:t>9007008040</w:t>
      </w:r>
    </w:p>
    <w:p w14:paraId="514B9855" w14:textId="1F297E74" w:rsidR="00EF69AE" w:rsidRPr="00F50190" w:rsidRDefault="008A28A1" w:rsidP="005F5592">
      <w:pPr>
        <w:pBdr>
          <w:bottom w:val="thickThinSmallGap" w:sz="18" w:space="1" w:color="auto"/>
        </w:pBdr>
        <w:rPr>
          <w:rFonts w:ascii="Verdana" w:hAnsi="Verdana"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Email:</w:t>
      </w:r>
      <w:r w:rsidRPr="00F50190">
        <w:rPr>
          <w:rFonts w:ascii="Verdana" w:hAnsi="Verdana"/>
          <w:sz w:val="20"/>
          <w:szCs w:val="20"/>
          <w:lang w:val="en-US"/>
        </w:rPr>
        <w:t xml:space="preserve"> </w:t>
      </w:r>
      <w:r w:rsidR="00216F61">
        <w:rPr>
          <w:rFonts w:ascii="Verdana" w:hAnsi="Verdana"/>
          <w:color w:val="000000" w:themeColor="text1"/>
          <w:sz w:val="20"/>
          <w:szCs w:val="20"/>
        </w:rPr>
        <w:t>smartresume.in</w:t>
      </w:r>
      <w:hyperlink r:id="rId9" w:history="1">
        <w:r w:rsidR="002E2384" w:rsidRPr="00F50190">
          <w:rPr>
            <w:rStyle w:val="Hyperlink"/>
            <w:rFonts w:ascii="Verdana" w:hAnsi="Verdana"/>
            <w:color w:val="000000" w:themeColor="text1"/>
            <w:sz w:val="20"/>
            <w:szCs w:val="20"/>
            <w:u w:val="none"/>
          </w:rPr>
          <w:t>@gmail.com</w:t>
        </w:r>
      </w:hyperlink>
    </w:p>
    <w:p w14:paraId="4D60E276" w14:textId="2110A123" w:rsidR="00810EE2" w:rsidRPr="00F50190" w:rsidRDefault="00C87474" w:rsidP="001A6926">
      <w:pPr>
        <w:jc w:val="both"/>
        <w:rPr>
          <w:rFonts w:ascii="Verdana" w:hAnsi="Verdana"/>
          <w:bCs/>
          <w:sz w:val="20"/>
          <w:szCs w:val="20"/>
          <w:lang w:val="en-US"/>
        </w:rPr>
      </w:pPr>
      <w:r w:rsidRPr="00F50190">
        <w:rPr>
          <w:rFonts w:ascii="Verdana" w:hAnsi="Verdana"/>
          <w:b/>
          <w:bCs/>
          <w:sz w:val="20"/>
          <w:szCs w:val="20"/>
          <w:lang w:val="en-US"/>
        </w:rPr>
        <w:t>Address</w:t>
      </w:r>
      <w:r w:rsidRPr="00F50190">
        <w:rPr>
          <w:rFonts w:ascii="Verdana" w:hAnsi="Verdana"/>
          <w:bCs/>
          <w:sz w:val="20"/>
          <w:szCs w:val="20"/>
          <w:lang w:val="en-US"/>
        </w:rPr>
        <w:t xml:space="preserve">: </w:t>
      </w:r>
      <w:r w:rsidR="00383731" w:rsidRPr="00F50190">
        <w:rPr>
          <w:rFonts w:ascii="Verdana" w:hAnsi="Verdana"/>
          <w:sz w:val="20"/>
          <w:szCs w:val="20"/>
        </w:rPr>
        <w:t>338</w:t>
      </w:r>
      <w:r w:rsidR="00CC25A2" w:rsidRPr="00F50190">
        <w:rPr>
          <w:rFonts w:ascii="Verdana" w:hAnsi="Verdana"/>
          <w:sz w:val="20"/>
          <w:szCs w:val="20"/>
        </w:rPr>
        <w:t>,</w:t>
      </w:r>
      <w:r w:rsidR="00383731" w:rsidRPr="00F50190">
        <w:rPr>
          <w:rFonts w:ascii="Verdana" w:hAnsi="Verdana"/>
          <w:sz w:val="20"/>
          <w:szCs w:val="20"/>
        </w:rPr>
        <w:t xml:space="preserve"> Roy Nagar, Amardeep </w:t>
      </w:r>
      <w:proofErr w:type="spellStart"/>
      <w:r w:rsidR="00383731" w:rsidRPr="00F50190">
        <w:rPr>
          <w:rFonts w:ascii="Verdana" w:hAnsi="Verdana"/>
          <w:sz w:val="20"/>
          <w:szCs w:val="20"/>
        </w:rPr>
        <w:t>Appartment</w:t>
      </w:r>
      <w:proofErr w:type="spellEnd"/>
      <w:r w:rsidR="00CC25A2" w:rsidRPr="00F50190">
        <w:rPr>
          <w:rFonts w:ascii="Verdana" w:hAnsi="Verdana"/>
          <w:sz w:val="20"/>
          <w:szCs w:val="20"/>
        </w:rPr>
        <w:t>,</w:t>
      </w:r>
      <w:r w:rsidR="00383731" w:rsidRPr="00F50190">
        <w:rPr>
          <w:rFonts w:ascii="Verdana" w:hAnsi="Verdana"/>
          <w:sz w:val="20"/>
          <w:szCs w:val="20"/>
        </w:rPr>
        <w:t xml:space="preserve"> </w:t>
      </w:r>
      <w:proofErr w:type="spellStart"/>
      <w:r w:rsidR="00383731" w:rsidRPr="00F50190">
        <w:rPr>
          <w:rFonts w:ascii="Verdana" w:hAnsi="Verdana"/>
          <w:sz w:val="20"/>
          <w:szCs w:val="20"/>
        </w:rPr>
        <w:t>Madhyapara</w:t>
      </w:r>
      <w:proofErr w:type="spellEnd"/>
      <w:r w:rsidR="00383731" w:rsidRPr="00F50190">
        <w:rPr>
          <w:rFonts w:ascii="Verdana" w:hAnsi="Verdana"/>
          <w:sz w:val="20"/>
          <w:szCs w:val="20"/>
        </w:rPr>
        <w:t xml:space="preserve">, P.O: </w:t>
      </w:r>
      <w:proofErr w:type="spellStart"/>
      <w:r w:rsidR="00383731" w:rsidRPr="00F50190">
        <w:rPr>
          <w:rFonts w:ascii="Verdana" w:hAnsi="Verdana"/>
          <w:sz w:val="20"/>
          <w:szCs w:val="20"/>
        </w:rPr>
        <w:t>Bansdroni</w:t>
      </w:r>
      <w:proofErr w:type="spellEnd"/>
      <w:r w:rsidR="00D13ABC">
        <w:rPr>
          <w:rFonts w:ascii="Verdana" w:hAnsi="Verdana"/>
          <w:sz w:val="20"/>
          <w:szCs w:val="20"/>
        </w:rPr>
        <w:t>,</w:t>
      </w:r>
      <w:r w:rsidR="001A6926">
        <w:rPr>
          <w:rFonts w:ascii="Verdana" w:hAnsi="Verdana"/>
          <w:sz w:val="20"/>
          <w:szCs w:val="20"/>
        </w:rPr>
        <w:t xml:space="preserve"> </w:t>
      </w:r>
      <w:r w:rsidR="00CC25A2" w:rsidRPr="00F50190">
        <w:rPr>
          <w:rFonts w:ascii="Verdana" w:hAnsi="Verdana"/>
          <w:sz w:val="20"/>
          <w:szCs w:val="20"/>
        </w:rPr>
        <w:t>Kolkata</w:t>
      </w:r>
      <w:r w:rsidR="002E2384" w:rsidRPr="00F50190">
        <w:rPr>
          <w:rFonts w:ascii="Verdana" w:hAnsi="Verdana"/>
          <w:sz w:val="20"/>
          <w:szCs w:val="20"/>
        </w:rPr>
        <w:t xml:space="preserve"> -7</w:t>
      </w:r>
      <w:r w:rsidR="00CC25A2" w:rsidRPr="00F50190">
        <w:rPr>
          <w:rFonts w:ascii="Verdana" w:hAnsi="Verdana"/>
          <w:sz w:val="20"/>
          <w:szCs w:val="20"/>
        </w:rPr>
        <w:t>000</w:t>
      </w:r>
      <w:r w:rsidR="00383731" w:rsidRPr="00F50190">
        <w:rPr>
          <w:rFonts w:ascii="Verdana" w:hAnsi="Verdana"/>
          <w:sz w:val="20"/>
          <w:szCs w:val="20"/>
        </w:rPr>
        <w:t>70</w:t>
      </w:r>
    </w:p>
    <w:p w14:paraId="18DCA302" w14:textId="77777777" w:rsidR="0088317A" w:rsidRPr="00F50190" w:rsidRDefault="0088317A" w:rsidP="005F5592">
      <w:pPr>
        <w:rPr>
          <w:rFonts w:ascii="Verdana" w:hAnsi="Verdana"/>
          <w:sz w:val="20"/>
          <w:szCs w:val="20"/>
        </w:rPr>
      </w:pPr>
    </w:p>
    <w:p w14:paraId="63664AE8" w14:textId="77777777" w:rsidR="004947D9" w:rsidRPr="00F50190" w:rsidRDefault="004947D9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OBJECTIVE</w:t>
      </w:r>
    </w:p>
    <w:p w14:paraId="6654958C" w14:textId="77777777" w:rsidR="00AE018F" w:rsidRPr="00F50190" w:rsidRDefault="00AE018F" w:rsidP="005F5592">
      <w:pPr>
        <w:pStyle w:val="platinolatino"/>
        <w:jc w:val="both"/>
        <w:rPr>
          <w:rFonts w:ascii="Verdana" w:hAnsi="Verdana"/>
        </w:rPr>
      </w:pPr>
    </w:p>
    <w:p w14:paraId="55FA11F2" w14:textId="77777777" w:rsidR="00007DB9" w:rsidRPr="00F50190" w:rsidRDefault="00007DB9" w:rsidP="005F5592">
      <w:pPr>
        <w:jc w:val="center"/>
        <w:rPr>
          <w:rFonts w:ascii="Verdana" w:hAnsi="Verdana" w:cs="Calibri"/>
          <w:i/>
          <w:sz w:val="20"/>
          <w:szCs w:val="20"/>
        </w:rPr>
      </w:pPr>
      <w:r w:rsidRPr="00F50190">
        <w:rPr>
          <w:rFonts w:ascii="Verdana" w:hAnsi="Verdana" w:cs="Calibri"/>
          <w:b/>
          <w:i/>
          <w:sz w:val="20"/>
          <w:szCs w:val="20"/>
        </w:rPr>
        <w:t xml:space="preserve">Seeking career opportunity in senior management as </w:t>
      </w:r>
      <w:r w:rsidRPr="00F50190">
        <w:rPr>
          <w:rFonts w:ascii="Verdana" w:hAnsi="Verdana" w:cs="Calibri"/>
          <w:b/>
          <w:i/>
          <w:color w:val="000000"/>
          <w:sz w:val="20"/>
          <w:szCs w:val="20"/>
        </w:rPr>
        <w:t xml:space="preserve">Sales Manager </w:t>
      </w:r>
      <w:r w:rsidRPr="00F50190">
        <w:rPr>
          <w:rFonts w:ascii="Verdana" w:hAnsi="Verdana" w:cs="Calibri"/>
          <w:b/>
          <w:i/>
          <w:sz w:val="20"/>
          <w:szCs w:val="20"/>
        </w:rPr>
        <w:t xml:space="preserve">with professional, </w:t>
      </w:r>
      <w:proofErr w:type="gramStart"/>
      <w:r w:rsidRPr="00F50190">
        <w:rPr>
          <w:rFonts w:ascii="Verdana" w:hAnsi="Verdana" w:cs="Calibri"/>
          <w:b/>
          <w:i/>
          <w:sz w:val="20"/>
          <w:szCs w:val="20"/>
        </w:rPr>
        <w:t>growth oriented</w:t>
      </w:r>
      <w:proofErr w:type="gramEnd"/>
      <w:r w:rsidRPr="00F50190">
        <w:rPr>
          <w:rFonts w:ascii="Verdana" w:hAnsi="Verdana" w:cs="Calibri"/>
          <w:b/>
          <w:i/>
          <w:sz w:val="20"/>
          <w:szCs w:val="20"/>
        </w:rPr>
        <w:t xml:space="preserve"> organizations to lead capabilities in sales and marketing</w:t>
      </w:r>
      <w:r w:rsidRPr="00F50190">
        <w:rPr>
          <w:rFonts w:ascii="Verdana" w:hAnsi="Verdana" w:cs="Calibri"/>
          <w:i/>
          <w:sz w:val="20"/>
          <w:szCs w:val="20"/>
        </w:rPr>
        <w:t>.</w:t>
      </w:r>
    </w:p>
    <w:p w14:paraId="758F54F1" w14:textId="77777777" w:rsidR="00A61003" w:rsidRPr="00F50190" w:rsidRDefault="00A61003" w:rsidP="005F5592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E03D4AF" w14:textId="77777777" w:rsidR="00A30A1D" w:rsidRPr="00F50190" w:rsidRDefault="004947D9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SYNOPSIS</w:t>
      </w:r>
    </w:p>
    <w:p w14:paraId="74033B3A" w14:textId="77777777" w:rsidR="00BC5924" w:rsidRDefault="00BC5924" w:rsidP="005F5592">
      <w:pPr>
        <w:jc w:val="both"/>
        <w:rPr>
          <w:rFonts w:ascii="Verdana" w:hAnsi="Verdana"/>
          <w:sz w:val="20"/>
          <w:szCs w:val="20"/>
        </w:rPr>
      </w:pPr>
    </w:p>
    <w:p w14:paraId="3B041170" w14:textId="77777777" w:rsidR="005D0E46" w:rsidRPr="00F50190" w:rsidRDefault="005D0E46" w:rsidP="005F5592">
      <w:pPr>
        <w:jc w:val="both"/>
        <w:rPr>
          <w:rFonts w:ascii="Verdana" w:hAnsi="Verdana"/>
          <w:sz w:val="20"/>
          <w:szCs w:val="20"/>
        </w:rPr>
      </w:pPr>
    </w:p>
    <w:p w14:paraId="261DC8C9" w14:textId="77777777" w:rsidR="00A61003" w:rsidRPr="00F50190" w:rsidRDefault="00A61003" w:rsidP="005F5592">
      <w:pPr>
        <w:pStyle w:val="ListParagraph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fr-FR"/>
        </w:rPr>
      </w:pPr>
      <w:r w:rsidRPr="00F50190">
        <w:rPr>
          <w:rFonts w:ascii="Verdana" w:hAnsi="Verdana"/>
          <w:sz w:val="20"/>
          <w:szCs w:val="20"/>
          <w:lang w:val="fr-FR"/>
        </w:rPr>
        <w:t xml:space="preserve">A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competent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professional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with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over </w:t>
      </w:r>
      <w:r w:rsidR="000D5C28">
        <w:rPr>
          <w:rFonts w:ascii="Verdana" w:hAnsi="Verdana"/>
          <w:sz w:val="20"/>
          <w:szCs w:val="20"/>
          <w:lang w:val="fr-FR"/>
        </w:rPr>
        <w:t>30</w:t>
      </w:r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years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of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experience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in</w:t>
      </w:r>
      <w:r w:rsidR="00C12995"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3974D4" w:rsidRPr="00F50190">
        <w:rPr>
          <w:rFonts w:ascii="Verdana" w:hAnsi="Verdana"/>
          <w:sz w:val="20"/>
          <w:szCs w:val="20"/>
          <w:lang w:val="fr-FR"/>
        </w:rPr>
        <w:t>Plywood</w:t>
      </w:r>
      <w:proofErr w:type="spellEnd"/>
      <w:r w:rsidR="003974D4" w:rsidRPr="00F50190">
        <w:rPr>
          <w:rFonts w:ascii="Verdana" w:hAnsi="Verdana"/>
          <w:sz w:val="20"/>
          <w:szCs w:val="20"/>
          <w:lang w:val="fr-FR"/>
        </w:rPr>
        <w:t>, Electronics</w:t>
      </w:r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r w:rsidR="00616176" w:rsidRPr="00F50190">
        <w:rPr>
          <w:rFonts w:ascii="Verdana" w:hAnsi="Verdana"/>
          <w:sz w:val="20"/>
          <w:szCs w:val="20"/>
          <w:lang w:val="fr-FR"/>
        </w:rPr>
        <w:t>Sales</w:t>
      </w:r>
      <w:r w:rsidRPr="00F50190">
        <w:rPr>
          <w:rFonts w:ascii="Verdana" w:hAnsi="Verdana"/>
          <w:sz w:val="20"/>
          <w:szCs w:val="20"/>
          <w:lang w:val="fr-FR"/>
        </w:rPr>
        <w:t>.</w:t>
      </w:r>
    </w:p>
    <w:p w14:paraId="5FAC8B5A" w14:textId="77777777" w:rsidR="00A61003" w:rsidRPr="00F50190" w:rsidRDefault="00A61003" w:rsidP="005F5592">
      <w:pPr>
        <w:pStyle w:val="ListParagraph"/>
        <w:numPr>
          <w:ilvl w:val="0"/>
          <w:numId w:val="6"/>
        </w:numPr>
        <w:jc w:val="both"/>
        <w:rPr>
          <w:rFonts w:ascii="Verdana" w:hAnsi="Verdana"/>
          <w:sz w:val="20"/>
          <w:szCs w:val="20"/>
          <w:lang w:val="fr-FR"/>
        </w:rPr>
      </w:pPr>
      <w:proofErr w:type="spellStart"/>
      <w:r w:rsidRPr="00F50190">
        <w:rPr>
          <w:rFonts w:ascii="Verdana" w:hAnsi="Verdana"/>
          <w:sz w:val="20"/>
          <w:szCs w:val="20"/>
          <w:lang w:val="fr-FR"/>
        </w:rPr>
        <w:t>Adapt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in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managing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&amp;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leading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teams for running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successful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operations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process &amp;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experience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of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developing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processes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and </w:t>
      </w:r>
      <w:proofErr w:type="gramStart"/>
      <w:r w:rsidRPr="00F50190">
        <w:rPr>
          <w:rFonts w:ascii="Verdana" w:hAnsi="Verdana"/>
          <w:sz w:val="20"/>
          <w:szCs w:val="20"/>
          <w:lang w:val="fr-FR"/>
        </w:rPr>
        <w:t>service standards</w:t>
      </w:r>
      <w:proofErr w:type="gramEnd"/>
      <w:r w:rsidRPr="00F50190">
        <w:rPr>
          <w:rFonts w:ascii="Verdana" w:hAnsi="Verdana"/>
          <w:sz w:val="20"/>
          <w:szCs w:val="20"/>
          <w:lang w:val="fr-FR"/>
        </w:rPr>
        <w:t xml:space="preserve"> for business excellence.</w:t>
      </w:r>
    </w:p>
    <w:p w14:paraId="796AEEB5" w14:textId="77777777" w:rsidR="001F65F4" w:rsidRPr="001F65F4" w:rsidRDefault="00A61003" w:rsidP="005F5592">
      <w:pPr>
        <w:pStyle w:val="ListParagraph"/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sz w:val="20"/>
          <w:szCs w:val="20"/>
          <w:lang w:val="fr-FR"/>
        </w:rPr>
        <w:t xml:space="preserve">An effective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communicator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with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relationship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building &amp;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interpersonal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skills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. </w:t>
      </w:r>
    </w:p>
    <w:p w14:paraId="16548EFE" w14:textId="77777777" w:rsidR="00C571F4" w:rsidRPr="00F50190" w:rsidRDefault="00A61003" w:rsidP="005F5592">
      <w:pPr>
        <w:pStyle w:val="ListParagraph"/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sz w:val="20"/>
          <w:szCs w:val="20"/>
          <w:lang w:val="fr-FR"/>
        </w:rPr>
        <w:t xml:space="preserve">Strong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analytical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,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problem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solving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&amp;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organisational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Pr="00F50190">
        <w:rPr>
          <w:rFonts w:ascii="Verdana" w:hAnsi="Verdana"/>
          <w:sz w:val="20"/>
          <w:szCs w:val="20"/>
          <w:lang w:val="fr-FR"/>
        </w:rPr>
        <w:t>abilities</w:t>
      </w:r>
      <w:proofErr w:type="spellEnd"/>
      <w:r w:rsidRPr="00F50190">
        <w:rPr>
          <w:rFonts w:ascii="Verdana" w:hAnsi="Verdana"/>
          <w:sz w:val="20"/>
          <w:szCs w:val="20"/>
          <w:lang w:val="fr-FR"/>
        </w:rPr>
        <w:t>.</w:t>
      </w:r>
    </w:p>
    <w:p w14:paraId="44FE55DA" w14:textId="77777777" w:rsidR="00BC5924" w:rsidRDefault="00BC5924" w:rsidP="005F5592">
      <w:pPr>
        <w:rPr>
          <w:rFonts w:ascii="Verdana" w:hAnsi="Verdana"/>
          <w:sz w:val="20"/>
          <w:szCs w:val="20"/>
          <w:lang w:val="fr-FR"/>
        </w:rPr>
      </w:pPr>
    </w:p>
    <w:p w14:paraId="6C307325" w14:textId="77777777" w:rsidR="005D0E46" w:rsidRPr="00F50190" w:rsidRDefault="005D0E46" w:rsidP="005F5592">
      <w:pPr>
        <w:rPr>
          <w:rFonts w:ascii="Verdana" w:hAnsi="Verdana"/>
          <w:sz w:val="20"/>
          <w:szCs w:val="20"/>
          <w:lang w:val="fr-FR"/>
        </w:rPr>
      </w:pPr>
    </w:p>
    <w:p w14:paraId="19BE4250" w14:textId="77777777" w:rsidR="00301819" w:rsidRPr="00F50190" w:rsidRDefault="00301819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CORE COMPETENCIES</w:t>
      </w:r>
    </w:p>
    <w:p w14:paraId="3302B1E2" w14:textId="77777777" w:rsidR="00301819" w:rsidRDefault="00301819" w:rsidP="005F5592">
      <w:p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</w:p>
    <w:p w14:paraId="096EF522" w14:textId="77777777" w:rsidR="005D0E46" w:rsidRPr="00F50190" w:rsidRDefault="005D0E46" w:rsidP="005F5592">
      <w:p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</w:p>
    <w:p w14:paraId="00BEDE84" w14:textId="77777777" w:rsidR="00301819" w:rsidRPr="00F50190" w:rsidRDefault="00301819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  <w:sectPr w:rsidR="00301819" w:rsidRPr="00F50190" w:rsidSect="009157F2">
          <w:footerReference w:type="default" r:id="rId10"/>
          <w:type w:val="continuous"/>
          <w:pgSz w:w="11909" w:h="16560" w:code="9"/>
          <w:pgMar w:top="1008" w:right="1008" w:bottom="1296" w:left="1008" w:header="288" w:footer="28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356B142B" w14:textId="77777777" w:rsidR="00301819" w:rsidRPr="00F50190" w:rsidRDefault="00CC25A2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Sales</w:t>
      </w:r>
    </w:p>
    <w:p w14:paraId="67F18186" w14:textId="77777777" w:rsidR="00CC25A2" w:rsidRPr="00F50190" w:rsidRDefault="00CC25A2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Marketing</w:t>
      </w:r>
    </w:p>
    <w:p w14:paraId="3702D70F" w14:textId="77777777" w:rsidR="00C571F4" w:rsidRPr="00F50190" w:rsidRDefault="00C571F4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Team Work</w:t>
      </w:r>
    </w:p>
    <w:p w14:paraId="03012B13" w14:textId="77777777" w:rsidR="00301819" w:rsidRPr="00F50190" w:rsidRDefault="00EB72DC" w:rsidP="005F5592">
      <w:pPr>
        <w:numPr>
          <w:ilvl w:val="0"/>
          <w:numId w:val="2"/>
        </w:numPr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Administration</w:t>
      </w:r>
    </w:p>
    <w:p w14:paraId="5EDE3C76" w14:textId="77777777" w:rsidR="00EB72DC" w:rsidRPr="00F50190" w:rsidRDefault="00EB72DC" w:rsidP="005F5592">
      <w:pPr>
        <w:numPr>
          <w:ilvl w:val="0"/>
          <w:numId w:val="2"/>
        </w:numPr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Time Management</w:t>
      </w:r>
    </w:p>
    <w:p w14:paraId="0EC25C6E" w14:textId="77777777" w:rsidR="002C1121" w:rsidRPr="00F50190" w:rsidRDefault="00A61003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E</w:t>
      </w:r>
      <w:r w:rsidR="002C1121" w:rsidRPr="00F50190">
        <w:rPr>
          <w:rFonts w:ascii="Verdana" w:hAnsi="Verdana"/>
          <w:b/>
          <w:sz w:val="20"/>
          <w:szCs w:val="20"/>
          <w:lang w:val="en-US"/>
        </w:rPr>
        <w:t>xcellent communicator</w:t>
      </w:r>
    </w:p>
    <w:p w14:paraId="51609F1C" w14:textId="77777777" w:rsidR="002C1121" w:rsidRPr="00F50190" w:rsidRDefault="002C1121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Managerial Skills</w:t>
      </w:r>
    </w:p>
    <w:p w14:paraId="02C4C307" w14:textId="77777777" w:rsidR="002C1121" w:rsidRPr="00F50190" w:rsidRDefault="002C1121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Building Institutional Value</w:t>
      </w:r>
    </w:p>
    <w:p w14:paraId="517A8C74" w14:textId="77777777" w:rsidR="002C1121" w:rsidRPr="00F50190" w:rsidRDefault="002C1121" w:rsidP="005F5592">
      <w:pPr>
        <w:numPr>
          <w:ilvl w:val="0"/>
          <w:numId w:val="2"/>
        </w:numPr>
        <w:tabs>
          <w:tab w:val="left" w:pos="720"/>
        </w:tabs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Leading change</w:t>
      </w:r>
    </w:p>
    <w:p w14:paraId="656B1EB9" w14:textId="77777777" w:rsidR="00301819" w:rsidRPr="00F50190" w:rsidRDefault="00301819" w:rsidP="005F5592">
      <w:pPr>
        <w:rPr>
          <w:rFonts w:ascii="Verdana" w:hAnsi="Verdana"/>
          <w:sz w:val="20"/>
          <w:szCs w:val="20"/>
          <w:lang w:val="en-US"/>
        </w:rPr>
      </w:pPr>
    </w:p>
    <w:p w14:paraId="59869538" w14:textId="77777777" w:rsidR="00EB72DC" w:rsidRPr="00F50190" w:rsidRDefault="00EB72DC" w:rsidP="005F5592">
      <w:pPr>
        <w:rPr>
          <w:rFonts w:ascii="Verdana" w:hAnsi="Verdana"/>
          <w:sz w:val="20"/>
          <w:szCs w:val="20"/>
          <w:lang w:val="en-US"/>
        </w:rPr>
        <w:sectPr w:rsidR="00EB72DC" w:rsidRPr="00F50190" w:rsidSect="005F5592">
          <w:type w:val="continuous"/>
          <w:pgSz w:w="11909" w:h="16560" w:code="9"/>
          <w:pgMar w:top="1008" w:right="1008" w:bottom="1296" w:left="1008" w:header="720" w:footer="72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1B176268" w14:textId="77777777" w:rsidR="00101F8E" w:rsidRDefault="00101F8E" w:rsidP="005F5592">
      <w:pPr>
        <w:jc w:val="both"/>
        <w:rPr>
          <w:rFonts w:ascii="Verdana" w:hAnsi="Verdana"/>
          <w:noProof/>
          <w:color w:val="000000"/>
          <w:sz w:val="20"/>
          <w:szCs w:val="20"/>
        </w:rPr>
      </w:pPr>
    </w:p>
    <w:p w14:paraId="6B26FA2F" w14:textId="77777777" w:rsidR="005D0E46" w:rsidRPr="00F50190" w:rsidRDefault="005D0E46" w:rsidP="005F5592">
      <w:pPr>
        <w:jc w:val="both"/>
        <w:rPr>
          <w:rFonts w:ascii="Verdana" w:hAnsi="Verdana"/>
          <w:noProof/>
          <w:color w:val="000000"/>
          <w:sz w:val="20"/>
          <w:szCs w:val="20"/>
        </w:rPr>
      </w:pPr>
    </w:p>
    <w:p w14:paraId="5158C513" w14:textId="77777777" w:rsidR="00101F8E" w:rsidRPr="00F50190" w:rsidRDefault="00101F8E" w:rsidP="005F5592">
      <w:pPr>
        <w:jc w:val="both"/>
        <w:rPr>
          <w:rFonts w:ascii="Verdana" w:hAnsi="Verdana"/>
          <w:noProof/>
          <w:color w:val="000000"/>
          <w:sz w:val="20"/>
          <w:szCs w:val="20"/>
        </w:rPr>
      </w:pPr>
    </w:p>
    <w:p w14:paraId="558D483C" w14:textId="77777777" w:rsidR="00101F8E" w:rsidRPr="00F50190" w:rsidRDefault="00101F8E" w:rsidP="005F5592">
      <w:pPr>
        <w:jc w:val="both"/>
        <w:rPr>
          <w:rFonts w:ascii="Verdana" w:hAnsi="Verdana"/>
          <w:noProof/>
          <w:color w:val="000000"/>
          <w:sz w:val="20"/>
          <w:szCs w:val="20"/>
        </w:rPr>
        <w:sectPr w:rsidR="00101F8E" w:rsidRPr="00F50190" w:rsidSect="005F5592">
          <w:type w:val="continuous"/>
          <w:pgSz w:w="11909" w:h="16560" w:code="9"/>
          <w:pgMar w:top="1008" w:right="1008" w:bottom="1296" w:left="1008" w:header="720" w:footer="72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281919F0" w14:textId="77777777" w:rsidR="00101F8E" w:rsidRPr="00F50190" w:rsidRDefault="00101F8E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EXPERIENCE</w:t>
      </w:r>
    </w:p>
    <w:p w14:paraId="6604D47E" w14:textId="77777777" w:rsidR="005D0E46" w:rsidRPr="00F50190" w:rsidRDefault="005D0E46" w:rsidP="005F5592">
      <w:pPr>
        <w:rPr>
          <w:rFonts w:ascii="Verdana" w:hAnsi="Verdana"/>
          <w:sz w:val="20"/>
          <w:szCs w:val="20"/>
        </w:rPr>
      </w:pPr>
    </w:p>
    <w:p w14:paraId="6258CA7A" w14:textId="77777777" w:rsidR="00F10EF5" w:rsidRPr="00F50190" w:rsidRDefault="00744B4F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Wonder </w:t>
      </w:r>
      <w:proofErr w:type="spellStart"/>
      <w:r w:rsidRPr="00F50190">
        <w:rPr>
          <w:rFonts w:ascii="Verdana" w:hAnsi="Verdana"/>
          <w:b/>
          <w:bCs/>
          <w:sz w:val="20"/>
          <w:szCs w:val="20"/>
        </w:rPr>
        <w:t>Aluboard</w:t>
      </w:r>
      <w:proofErr w:type="spellEnd"/>
      <w:r w:rsidRPr="00F50190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Overseas</w:t>
      </w:r>
      <w:r w:rsidR="008132D9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, </w:t>
      </w:r>
      <w:r w:rsidR="00F10EF5" w:rsidRPr="00F50190">
        <w:rPr>
          <w:rFonts w:ascii="Verdana" w:hAnsi="Verdana"/>
          <w:b/>
          <w:bCs/>
          <w:sz w:val="20"/>
          <w:szCs w:val="20"/>
        </w:rPr>
        <w:t xml:space="preserve"> </w:t>
      </w:r>
      <w:r w:rsidR="00992688" w:rsidRPr="00F50190">
        <w:rPr>
          <w:rFonts w:ascii="Verdana" w:hAnsi="Verdana"/>
          <w:b/>
          <w:noProof/>
          <w:color w:val="000000"/>
          <w:sz w:val="20"/>
          <w:szCs w:val="20"/>
        </w:rPr>
        <w:t>Kolkata</w:t>
      </w:r>
      <w:proofErr w:type="gramEnd"/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ab/>
      </w:r>
    </w:p>
    <w:p w14:paraId="035C88F5" w14:textId="77777777" w:rsidR="008132D9" w:rsidRPr="00F50190" w:rsidRDefault="00744B4F" w:rsidP="005F5592">
      <w:pPr>
        <w:spacing w:line="264" w:lineRule="auto"/>
        <w:rPr>
          <w:rFonts w:ascii="Verdana" w:hAnsi="Verdana"/>
          <w:b/>
          <w:bCs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>Business development Manager (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East)</w:t>
      </w:r>
      <w:r w:rsidR="00DD55A7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proofErr w:type="gramEnd"/>
      <w:r w:rsidR="00DD55A7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                            </w:t>
      </w:r>
      <w:r w:rsidR="008132D9" w:rsidRPr="00F50190">
        <w:rPr>
          <w:rFonts w:ascii="Verdana" w:hAnsi="Verdana"/>
          <w:b/>
          <w:noProof/>
          <w:color w:val="000000"/>
          <w:sz w:val="20"/>
          <w:szCs w:val="20"/>
        </w:rPr>
        <w:t>(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>Feb</w:t>
      </w:r>
      <w:r w:rsidRPr="00F50190">
        <w:rPr>
          <w:rFonts w:ascii="Verdana" w:hAnsi="Verdana"/>
          <w:b/>
          <w:color w:val="000000"/>
          <w:sz w:val="20"/>
          <w:szCs w:val="20"/>
        </w:rPr>
        <w:t>’11</w:t>
      </w:r>
      <w:r w:rsidR="008132D9" w:rsidRPr="00F50190">
        <w:rPr>
          <w:rFonts w:ascii="Verdana" w:hAnsi="Verdana"/>
          <w:b/>
          <w:color w:val="000000"/>
          <w:sz w:val="20"/>
          <w:szCs w:val="20"/>
        </w:rPr>
        <w:t xml:space="preserve"> – Present)</w:t>
      </w:r>
      <w:r w:rsidR="00DD55A7" w:rsidRPr="00F50190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14:paraId="0FFEE24B" w14:textId="77777777" w:rsidR="008132D9" w:rsidRPr="00F50190" w:rsidRDefault="008132D9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03C0F11" w14:textId="77777777" w:rsidR="008132D9" w:rsidRPr="00F50190" w:rsidRDefault="008132D9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5B1AE560" w14:textId="77777777" w:rsidR="008132D9" w:rsidRPr="00F50190" w:rsidRDefault="00744B4F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 xml:space="preserve">Responsible for </w:t>
      </w:r>
      <w:r w:rsidR="0012538D" w:rsidRPr="00F50190">
        <w:rPr>
          <w:rFonts w:ascii="Verdana" w:hAnsi="Verdana"/>
          <w:noProof/>
          <w:color w:val="000000"/>
          <w:sz w:val="20"/>
          <w:szCs w:val="20"/>
        </w:rPr>
        <w:t>team sales for the region.</w:t>
      </w:r>
    </w:p>
    <w:p w14:paraId="31DE8ACA" w14:textId="77777777" w:rsidR="00744B4F" w:rsidRPr="00F50190" w:rsidRDefault="0012538D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Meeting the Architects, builder, promoter, contractors</w:t>
      </w:r>
      <w:r w:rsidR="004736AC">
        <w:rPr>
          <w:rFonts w:ascii="Verdana" w:hAnsi="Verdana"/>
          <w:noProof/>
          <w:color w:val="000000"/>
          <w:sz w:val="20"/>
          <w:szCs w:val="20"/>
        </w:rPr>
        <w:t>, fabricators.</w:t>
      </w:r>
    </w:p>
    <w:p w14:paraId="417F24F9" w14:textId="77777777" w:rsidR="0012538D" w:rsidRPr="00F50190" w:rsidRDefault="0012538D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Regularly visiting the existing customer base and making cold calls in that region.</w:t>
      </w:r>
    </w:p>
    <w:p w14:paraId="45BA4A22" w14:textId="77777777" w:rsidR="00D52B5E" w:rsidRPr="00F50190" w:rsidRDefault="004736AC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t>Developing deale</w:t>
      </w:r>
      <w:r w:rsidR="0012538D" w:rsidRPr="00F50190">
        <w:rPr>
          <w:rFonts w:ascii="Verdana" w:hAnsi="Verdana"/>
          <w:noProof/>
          <w:color w:val="000000"/>
          <w:sz w:val="20"/>
          <w:szCs w:val="20"/>
        </w:rPr>
        <w:t>r and d</w:t>
      </w:r>
      <w:r w:rsidR="0014179A" w:rsidRPr="00F50190">
        <w:rPr>
          <w:rFonts w:ascii="Verdana" w:hAnsi="Verdana"/>
          <w:noProof/>
          <w:color w:val="000000"/>
          <w:sz w:val="20"/>
          <w:szCs w:val="20"/>
        </w:rPr>
        <w:t>istributer</w:t>
      </w:r>
      <w:r w:rsidR="0012538D" w:rsidRPr="00F50190">
        <w:rPr>
          <w:rFonts w:ascii="Verdana" w:hAnsi="Verdana"/>
          <w:noProof/>
          <w:color w:val="000000"/>
          <w:sz w:val="20"/>
          <w:szCs w:val="20"/>
        </w:rPr>
        <w:t>.</w:t>
      </w:r>
    </w:p>
    <w:p w14:paraId="16BAE6DA" w14:textId="77777777" w:rsidR="00DE5144" w:rsidRPr="00F50190" w:rsidRDefault="00DE5144" w:rsidP="005F5592">
      <w:pPr>
        <w:pStyle w:val="NoSpacing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F50190">
        <w:rPr>
          <w:rStyle w:val="listparagraph-h"/>
          <w:rFonts w:ascii="Verdana" w:hAnsi="Verdana" w:cs="Arial"/>
          <w:sz w:val="20"/>
          <w:szCs w:val="20"/>
        </w:rPr>
        <w:t>Managing the sub - dealers</w:t>
      </w:r>
    </w:p>
    <w:p w14:paraId="1B36ED46" w14:textId="77777777" w:rsidR="00DE5144" w:rsidRPr="00F50190" w:rsidRDefault="00DE5144" w:rsidP="005F5592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</w:p>
    <w:p w14:paraId="25395320" w14:textId="77777777" w:rsidR="00ED5422" w:rsidRPr="00F50190" w:rsidRDefault="00ED5422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2336AB0C" w14:textId="77777777" w:rsidR="00ED5422" w:rsidRPr="00F50190" w:rsidRDefault="0012538D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 w:cs="Tahoma"/>
          <w:iCs/>
          <w:sz w:val="20"/>
          <w:szCs w:val="20"/>
        </w:rPr>
        <w:t>I</w:t>
      </w:r>
      <w:r w:rsidR="004736AC">
        <w:rPr>
          <w:rFonts w:ascii="Verdana" w:hAnsi="Verdana" w:cs="Tahoma"/>
          <w:iCs/>
          <w:sz w:val="20"/>
          <w:szCs w:val="20"/>
        </w:rPr>
        <w:t xml:space="preserve">ncreased the branch sales from 50 </w:t>
      </w:r>
      <w:proofErr w:type="gramStart"/>
      <w:r w:rsidR="004736AC">
        <w:rPr>
          <w:rFonts w:ascii="Verdana" w:hAnsi="Verdana" w:cs="Tahoma"/>
          <w:iCs/>
          <w:sz w:val="20"/>
          <w:szCs w:val="20"/>
        </w:rPr>
        <w:t>Thousand</w:t>
      </w:r>
      <w:proofErr w:type="gramEnd"/>
      <w:r w:rsidR="004736AC">
        <w:rPr>
          <w:rFonts w:ascii="Verdana" w:hAnsi="Verdana" w:cs="Tahoma"/>
          <w:iCs/>
          <w:sz w:val="20"/>
          <w:szCs w:val="20"/>
        </w:rPr>
        <w:t xml:space="preserve"> </w:t>
      </w:r>
      <w:r w:rsidRPr="00F50190">
        <w:rPr>
          <w:rFonts w:ascii="Verdana" w:hAnsi="Verdana" w:cs="Tahoma"/>
          <w:iCs/>
          <w:sz w:val="20"/>
          <w:szCs w:val="20"/>
        </w:rPr>
        <w:t xml:space="preserve">to </w:t>
      </w:r>
      <w:r w:rsidR="004736AC">
        <w:rPr>
          <w:rFonts w:ascii="Verdana" w:hAnsi="Verdana" w:cs="Tahoma"/>
          <w:iCs/>
          <w:sz w:val="20"/>
          <w:szCs w:val="20"/>
        </w:rPr>
        <w:t>7 Lakhs</w:t>
      </w:r>
      <w:r w:rsidRPr="00F50190">
        <w:rPr>
          <w:rFonts w:ascii="Verdana" w:hAnsi="Verdana" w:cs="Tahoma"/>
          <w:iCs/>
          <w:sz w:val="20"/>
          <w:szCs w:val="20"/>
        </w:rPr>
        <w:t xml:space="preserve"> per month.</w:t>
      </w:r>
      <w:r w:rsidR="00ED5422" w:rsidRPr="00F50190">
        <w:rPr>
          <w:rFonts w:ascii="Verdana" w:hAnsi="Verdana" w:cs="Tahoma"/>
          <w:iCs/>
          <w:sz w:val="20"/>
          <w:szCs w:val="20"/>
        </w:rPr>
        <w:t xml:space="preserve"> </w:t>
      </w:r>
    </w:p>
    <w:p w14:paraId="034CBC96" w14:textId="77777777" w:rsidR="0014179A" w:rsidRPr="00F50190" w:rsidRDefault="0012538D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 w:cs="Tahoma"/>
          <w:iCs/>
          <w:sz w:val="20"/>
          <w:szCs w:val="20"/>
        </w:rPr>
        <w:t>Awarded the “Best team” for the year 2012</w:t>
      </w:r>
    </w:p>
    <w:p w14:paraId="31EB7613" w14:textId="77777777" w:rsidR="00ED5422" w:rsidRPr="00F50190" w:rsidRDefault="00ED5422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 w:cs="Tahoma"/>
          <w:iCs/>
          <w:sz w:val="20"/>
          <w:szCs w:val="20"/>
        </w:rPr>
        <w:t xml:space="preserve">Increase productivity 20% as a team leader, commended for </w:t>
      </w:r>
      <w:r w:rsidR="0014179A" w:rsidRPr="00F50190">
        <w:rPr>
          <w:rFonts w:ascii="Verdana" w:hAnsi="Verdana" w:cs="Tahoma"/>
          <w:iCs/>
          <w:sz w:val="20"/>
          <w:szCs w:val="20"/>
        </w:rPr>
        <w:t>achieving</w:t>
      </w:r>
      <w:r w:rsidRPr="00F50190">
        <w:rPr>
          <w:rFonts w:ascii="Verdana" w:hAnsi="Verdana" w:cs="Tahoma"/>
          <w:iCs/>
          <w:sz w:val="20"/>
          <w:szCs w:val="20"/>
        </w:rPr>
        <w:t xml:space="preserve"> 98% of production goal</w:t>
      </w:r>
    </w:p>
    <w:p w14:paraId="311D777E" w14:textId="77777777" w:rsidR="00BF4F84" w:rsidRPr="00F50190" w:rsidRDefault="00BF4F84" w:rsidP="005F5592">
      <w:pPr>
        <w:suppressAutoHyphens/>
        <w:ind w:left="288"/>
        <w:jc w:val="both"/>
        <w:rPr>
          <w:rFonts w:ascii="Verdana" w:hAnsi="Verdana"/>
          <w:noProof/>
          <w:color w:val="000000"/>
          <w:sz w:val="20"/>
          <w:szCs w:val="20"/>
        </w:rPr>
      </w:pPr>
    </w:p>
    <w:p w14:paraId="527DFD48" w14:textId="77777777" w:rsidR="00F10EF5" w:rsidRPr="00F50190" w:rsidRDefault="00744B4F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proofErr w:type="spellStart"/>
      <w:r w:rsidRPr="00F50190">
        <w:rPr>
          <w:rFonts w:ascii="Verdana" w:hAnsi="Verdana"/>
          <w:b/>
          <w:bCs/>
          <w:sz w:val="20"/>
          <w:szCs w:val="20"/>
        </w:rPr>
        <w:t>Asaian</w:t>
      </w:r>
      <w:proofErr w:type="spellEnd"/>
      <w:r w:rsidRPr="00F50190">
        <w:rPr>
          <w:rFonts w:ascii="Verdana" w:hAnsi="Verdana"/>
          <w:b/>
          <w:bCs/>
          <w:sz w:val="20"/>
          <w:szCs w:val="20"/>
        </w:rPr>
        <w:t xml:space="preserve"> Granit</w:t>
      </w:r>
      <w:r w:rsidR="004736AC">
        <w:rPr>
          <w:rFonts w:ascii="Verdana" w:hAnsi="Verdana"/>
          <w:b/>
          <w:bCs/>
          <w:sz w:val="20"/>
          <w:szCs w:val="20"/>
        </w:rPr>
        <w:t>o</w:t>
      </w:r>
      <w:r w:rsidRPr="00F50190">
        <w:rPr>
          <w:rFonts w:ascii="Verdana" w:hAnsi="Verdana"/>
          <w:b/>
          <w:bCs/>
          <w:sz w:val="20"/>
          <w:szCs w:val="20"/>
        </w:rPr>
        <w:t xml:space="preserve"> India Ltd</w:t>
      </w:r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>,</w:t>
      </w:r>
      <w:r w:rsidR="00F10EF5" w:rsidRPr="00F50190">
        <w:rPr>
          <w:rFonts w:ascii="Verdana" w:hAnsi="Verdana"/>
          <w:b/>
          <w:bCs/>
          <w:sz w:val="20"/>
          <w:szCs w:val="20"/>
        </w:rPr>
        <w:t xml:space="preserve"> </w:t>
      </w:r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>Kolkata</w:t>
      </w:r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ab/>
      </w:r>
    </w:p>
    <w:p w14:paraId="466A8B32" w14:textId="77777777" w:rsidR="00F10EF5" w:rsidRPr="00F50190" w:rsidRDefault="005F3521" w:rsidP="005F5592">
      <w:pPr>
        <w:spacing w:line="264" w:lineRule="auto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/>
          <w:b/>
          <w:bCs/>
          <w:sz w:val="20"/>
          <w:szCs w:val="20"/>
        </w:rPr>
        <w:t>Assistant M</w:t>
      </w:r>
      <w:r w:rsidR="00744B4F" w:rsidRPr="00F50190">
        <w:rPr>
          <w:rFonts w:ascii="Verdana" w:hAnsi="Verdana"/>
          <w:b/>
          <w:bCs/>
          <w:sz w:val="20"/>
          <w:szCs w:val="20"/>
        </w:rPr>
        <w:t>anager Business Development</w:t>
      </w:r>
      <w:r w:rsidRPr="00F50190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( West</w:t>
      </w:r>
      <w:proofErr w:type="gramEnd"/>
      <w:r w:rsidRPr="00F50190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Bengal)</w:t>
      </w:r>
      <w:r w:rsidR="00744B4F" w:rsidRPr="00F50190">
        <w:rPr>
          <w:rFonts w:ascii="Verdana" w:hAnsi="Verdana"/>
          <w:b/>
          <w:bCs/>
          <w:sz w:val="20"/>
          <w:szCs w:val="20"/>
        </w:rPr>
        <w:t xml:space="preserve">   </w:t>
      </w:r>
      <w:proofErr w:type="gramEnd"/>
      <w:r w:rsidR="00744B4F" w:rsidRPr="00F50190">
        <w:rPr>
          <w:rFonts w:ascii="Verdana" w:hAnsi="Verdana"/>
          <w:b/>
          <w:bCs/>
          <w:sz w:val="20"/>
          <w:szCs w:val="20"/>
        </w:rPr>
        <w:t xml:space="preserve">              </w:t>
      </w:r>
      <w:proofErr w:type="gramStart"/>
      <w:r w:rsidR="00744B4F" w:rsidRPr="00F50190">
        <w:rPr>
          <w:rFonts w:ascii="Verdana" w:hAnsi="Verdana"/>
          <w:b/>
          <w:bCs/>
          <w:sz w:val="20"/>
          <w:szCs w:val="20"/>
        </w:rPr>
        <w:t xml:space="preserve">   </w:t>
      </w:r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>(</w:t>
      </w:r>
      <w:proofErr w:type="gramEnd"/>
      <w:r w:rsidR="00744B4F" w:rsidRPr="00F50190">
        <w:rPr>
          <w:rFonts w:ascii="Verdana" w:hAnsi="Verdana"/>
          <w:b/>
          <w:noProof/>
          <w:color w:val="000000"/>
          <w:sz w:val="20"/>
          <w:szCs w:val="20"/>
        </w:rPr>
        <w:t>June</w:t>
      </w:r>
      <w:r w:rsidR="00F10EF5" w:rsidRPr="00F50190">
        <w:rPr>
          <w:rFonts w:ascii="Verdana" w:hAnsi="Verdana"/>
          <w:b/>
          <w:noProof/>
          <w:color w:val="000000"/>
          <w:sz w:val="20"/>
          <w:szCs w:val="20"/>
        </w:rPr>
        <w:t>’</w:t>
      </w:r>
      <w:r w:rsidR="00744B4F" w:rsidRPr="00F50190">
        <w:rPr>
          <w:rFonts w:ascii="Verdana" w:hAnsi="Verdana"/>
          <w:b/>
          <w:noProof/>
          <w:color w:val="000000"/>
          <w:sz w:val="20"/>
          <w:szCs w:val="20"/>
        </w:rPr>
        <w:t>10- Jan</w:t>
      </w:r>
      <w:r w:rsidR="00F10EF5" w:rsidRPr="00F50190">
        <w:rPr>
          <w:rFonts w:ascii="Verdana" w:hAnsi="Verdana"/>
          <w:b/>
          <w:color w:val="000000"/>
          <w:sz w:val="20"/>
          <w:szCs w:val="20"/>
        </w:rPr>
        <w:t>’1</w:t>
      </w:r>
      <w:r w:rsidR="00744B4F" w:rsidRPr="00F50190">
        <w:rPr>
          <w:rFonts w:ascii="Verdana" w:hAnsi="Verdana"/>
          <w:b/>
          <w:color w:val="000000"/>
          <w:sz w:val="20"/>
          <w:szCs w:val="20"/>
        </w:rPr>
        <w:t>1</w:t>
      </w:r>
      <w:r w:rsidR="00F10EF5" w:rsidRPr="00F50190">
        <w:rPr>
          <w:rFonts w:ascii="Verdana" w:hAnsi="Verdana"/>
          <w:b/>
          <w:color w:val="000000"/>
          <w:sz w:val="20"/>
          <w:szCs w:val="20"/>
        </w:rPr>
        <w:t>)</w:t>
      </w:r>
      <w:r w:rsidR="005E040B" w:rsidRPr="00F50190">
        <w:rPr>
          <w:rFonts w:ascii="Verdana" w:hAnsi="Verdana"/>
          <w:b/>
          <w:color w:val="000000"/>
          <w:sz w:val="20"/>
          <w:szCs w:val="20"/>
        </w:rPr>
        <w:t xml:space="preserve">                                                 </w:t>
      </w:r>
      <w:r w:rsidR="00F10EF5"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006AE76B" w14:textId="77777777" w:rsidR="0014179A" w:rsidRPr="00F50190" w:rsidRDefault="00A70530" w:rsidP="005F5592">
      <w:pPr>
        <w:pStyle w:val="ListParagraph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Responsible for the sale </w:t>
      </w:r>
      <w:r w:rsidR="0014179A" w:rsidRPr="00F50190">
        <w:rPr>
          <w:rFonts w:ascii="Verdana" w:hAnsi="Verdana"/>
          <w:sz w:val="20"/>
          <w:szCs w:val="20"/>
        </w:rPr>
        <w:t>for the west Bengal Region</w:t>
      </w:r>
    </w:p>
    <w:p w14:paraId="203C96B7" w14:textId="77777777" w:rsidR="005F3521" w:rsidRPr="00F50190" w:rsidRDefault="0012538D" w:rsidP="005F5592">
      <w:pPr>
        <w:pStyle w:val="ListParagraph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Product pro</w:t>
      </w:r>
      <w:r w:rsidR="005F3521" w:rsidRPr="00F50190">
        <w:rPr>
          <w:rFonts w:ascii="Verdana" w:hAnsi="Verdana"/>
          <w:sz w:val="20"/>
          <w:szCs w:val="20"/>
        </w:rPr>
        <w:t xml:space="preserve">motion </w:t>
      </w:r>
    </w:p>
    <w:p w14:paraId="4F6EAFB7" w14:textId="77777777" w:rsidR="005F3521" w:rsidRPr="00F50190" w:rsidRDefault="005F3521" w:rsidP="005F5592">
      <w:pPr>
        <w:pStyle w:val="ListParagraph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 xml:space="preserve">Visiting </w:t>
      </w:r>
      <w:proofErr w:type="gramStart"/>
      <w:r w:rsidRPr="00F50190">
        <w:rPr>
          <w:rFonts w:ascii="Verdana" w:hAnsi="Verdana"/>
          <w:sz w:val="20"/>
          <w:szCs w:val="20"/>
        </w:rPr>
        <w:t xml:space="preserve">architects </w:t>
      </w:r>
      <w:r w:rsidR="00A70530">
        <w:rPr>
          <w:rFonts w:ascii="Verdana" w:hAnsi="Verdana"/>
          <w:sz w:val="20"/>
          <w:szCs w:val="20"/>
        </w:rPr>
        <w:t>,</w:t>
      </w:r>
      <w:proofErr w:type="gramEnd"/>
      <w:r w:rsidR="00A70530">
        <w:rPr>
          <w:rFonts w:ascii="Verdana" w:hAnsi="Verdana"/>
          <w:sz w:val="20"/>
          <w:szCs w:val="20"/>
        </w:rPr>
        <w:t xml:space="preserve"> interior, various PSU</w:t>
      </w:r>
    </w:p>
    <w:p w14:paraId="6457DE86" w14:textId="77777777" w:rsidR="0014179A" w:rsidRDefault="006D699C" w:rsidP="005F5592">
      <w:pPr>
        <w:pStyle w:val="ListParagraph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Generating good and financially strong dealers</w:t>
      </w:r>
    </w:p>
    <w:p w14:paraId="1A00B783" w14:textId="77777777" w:rsidR="005D0E46" w:rsidRPr="005D0E46" w:rsidRDefault="005D0E46" w:rsidP="005D0E46">
      <w:pPr>
        <w:pStyle w:val="ListParagraph"/>
        <w:jc w:val="both"/>
        <w:rPr>
          <w:rFonts w:ascii="Verdana" w:hAnsi="Verdana"/>
          <w:sz w:val="6"/>
          <w:szCs w:val="6"/>
        </w:rPr>
      </w:pPr>
    </w:p>
    <w:p w14:paraId="288CE798" w14:textId="77777777" w:rsidR="005D0E46" w:rsidRDefault="005D0E46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09D853D" w14:textId="77777777" w:rsidR="00ED5422" w:rsidRPr="00F50190" w:rsidRDefault="00ED5422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760D58E3" w14:textId="77777777" w:rsidR="00ED5422" w:rsidRPr="00F50190" w:rsidRDefault="00696467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 w:cs="Tahoma"/>
          <w:iCs/>
          <w:sz w:val="20"/>
          <w:szCs w:val="20"/>
        </w:rPr>
        <w:t>Best sales person of the year 2010</w:t>
      </w:r>
      <w:r w:rsidR="00ED5422" w:rsidRPr="00F50190">
        <w:rPr>
          <w:rFonts w:ascii="Verdana" w:hAnsi="Verdana" w:cs="Tahoma"/>
          <w:iCs/>
          <w:sz w:val="20"/>
          <w:szCs w:val="20"/>
        </w:rPr>
        <w:t xml:space="preserve"> </w:t>
      </w:r>
    </w:p>
    <w:p w14:paraId="7917F399" w14:textId="77777777" w:rsidR="0070132E" w:rsidRDefault="0070132E" w:rsidP="0070132E">
      <w:pPr>
        <w:rPr>
          <w:rFonts w:ascii="Verdana" w:hAnsi="Verdana"/>
          <w:b/>
          <w:bCs/>
          <w:sz w:val="20"/>
          <w:szCs w:val="20"/>
        </w:rPr>
      </w:pPr>
    </w:p>
    <w:p w14:paraId="26E92D98" w14:textId="77777777" w:rsidR="005F3521" w:rsidRPr="00F50190" w:rsidRDefault="005F3521" w:rsidP="0070132E">
      <w:pPr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Alishan Veneer &amp; Plywood Pvt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Ltd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, </w:t>
      </w:r>
      <w:r w:rsidRPr="00F50190">
        <w:rPr>
          <w:rFonts w:ascii="Verdana" w:hAnsi="Verdana"/>
          <w:b/>
          <w:bCs/>
          <w:sz w:val="20"/>
          <w:szCs w:val="20"/>
        </w:rPr>
        <w:t xml:space="preserve">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>Kolkata</w:t>
      </w:r>
      <w:proofErr w:type="gramEnd"/>
      <w:r w:rsidRPr="00F50190">
        <w:rPr>
          <w:rFonts w:ascii="Verdana" w:hAnsi="Verdana"/>
          <w:b/>
          <w:noProof/>
          <w:color w:val="000000"/>
          <w:sz w:val="20"/>
          <w:szCs w:val="20"/>
        </w:rPr>
        <w:tab/>
      </w:r>
    </w:p>
    <w:p w14:paraId="5A86E12E" w14:textId="77777777" w:rsidR="005F3521" w:rsidRPr="00F50190" w:rsidRDefault="005F3521" w:rsidP="005F5592">
      <w:pPr>
        <w:spacing w:line="264" w:lineRule="auto"/>
        <w:rPr>
          <w:rFonts w:ascii="Verdana" w:hAnsi="Verdana"/>
          <w:b/>
          <w:bCs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Senior Area Sales Manager (Kolkata / North </w:t>
      </w:r>
      <w:proofErr w:type="gramStart"/>
      <w:r w:rsidR="003D3F4C">
        <w:rPr>
          <w:rFonts w:ascii="Verdana" w:hAnsi="Verdana"/>
          <w:b/>
          <w:bCs/>
          <w:sz w:val="20"/>
          <w:szCs w:val="20"/>
        </w:rPr>
        <w:t>Bengal</w:t>
      </w:r>
      <w:r w:rsidRPr="00F50190">
        <w:rPr>
          <w:rFonts w:ascii="Verdana" w:hAnsi="Verdana"/>
          <w:b/>
          <w:bCs/>
          <w:sz w:val="20"/>
          <w:szCs w:val="20"/>
        </w:rPr>
        <w:t>)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proofErr w:type="gramEnd"/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</w:t>
      </w:r>
      <w:r w:rsidR="006A1F12">
        <w:rPr>
          <w:rFonts w:ascii="Verdana" w:hAnsi="Verdana"/>
          <w:b/>
          <w:noProof/>
          <w:color w:val="000000"/>
          <w:sz w:val="20"/>
          <w:szCs w:val="20"/>
        </w:rPr>
        <w:t xml:space="preserve">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(April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’06 – June’10) </w:t>
      </w:r>
    </w:p>
    <w:p w14:paraId="03798E10" w14:textId="77777777" w:rsidR="005F3521" w:rsidRPr="00F50190" w:rsidRDefault="005F3521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94BA1F3" w14:textId="77777777" w:rsidR="005F3521" w:rsidRPr="00F50190" w:rsidRDefault="005F3521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1590D294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Responsible for product  promotion</w:t>
      </w:r>
    </w:p>
    <w:p w14:paraId="6FEB2F6F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Visiting  Builders Architects Projects</w:t>
      </w:r>
    </w:p>
    <w:p w14:paraId="2C87B3F4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Visiting every contractors</w:t>
      </w:r>
    </w:p>
    <w:p w14:paraId="6D0F7094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Dealer development</w:t>
      </w:r>
    </w:p>
    <w:p w14:paraId="045ECEE9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Cla</w:t>
      </w:r>
      <w:r w:rsidR="00FD4E67">
        <w:rPr>
          <w:rFonts w:ascii="Verdana" w:hAnsi="Verdana"/>
          <w:sz w:val="20"/>
          <w:szCs w:val="20"/>
        </w:rPr>
        <w:t>i</w:t>
      </w:r>
      <w:r w:rsidRPr="00F50190">
        <w:rPr>
          <w:rFonts w:ascii="Verdana" w:hAnsi="Verdana"/>
          <w:sz w:val="20"/>
          <w:szCs w:val="20"/>
        </w:rPr>
        <w:t>m settlement between dealer &amp; distributer</w:t>
      </w:r>
    </w:p>
    <w:p w14:paraId="44347EE9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To manage the distribution network</w:t>
      </w:r>
    </w:p>
    <w:p w14:paraId="2CF58850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Trade promotion activities</w:t>
      </w:r>
    </w:p>
    <w:p w14:paraId="627B2C78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 xml:space="preserve">Visiting interior </w:t>
      </w:r>
      <w:proofErr w:type="gramStart"/>
      <w:r w:rsidRPr="00F50190">
        <w:rPr>
          <w:rFonts w:ascii="Verdana" w:hAnsi="Verdana"/>
          <w:sz w:val="20"/>
          <w:szCs w:val="20"/>
        </w:rPr>
        <w:t>architects</w:t>
      </w:r>
      <w:proofErr w:type="gramEnd"/>
      <w:r w:rsidRPr="00F50190">
        <w:rPr>
          <w:rFonts w:ascii="Verdana" w:hAnsi="Verdana"/>
          <w:sz w:val="20"/>
          <w:szCs w:val="20"/>
        </w:rPr>
        <w:t xml:space="preserve"> con</w:t>
      </w:r>
      <w:r w:rsidR="00785002" w:rsidRPr="00F50190">
        <w:rPr>
          <w:rFonts w:ascii="Verdana" w:hAnsi="Verdana"/>
          <w:sz w:val="20"/>
          <w:szCs w:val="20"/>
        </w:rPr>
        <w:t xml:space="preserve">tractors </w:t>
      </w:r>
    </w:p>
    <w:p w14:paraId="2A65D568" w14:textId="77777777" w:rsidR="00FD4E67" w:rsidRDefault="00FD4E67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Generating leads through various contacts.</w:t>
      </w:r>
    </w:p>
    <w:p w14:paraId="1FB8BA25" w14:textId="77777777" w:rsidR="005D0E46" w:rsidRPr="005D0E46" w:rsidRDefault="005D0E46" w:rsidP="005D0E46">
      <w:pPr>
        <w:widowControl w:val="0"/>
        <w:autoSpaceDE w:val="0"/>
        <w:autoSpaceDN w:val="0"/>
        <w:adjustRightInd w:val="0"/>
        <w:spacing w:line="264" w:lineRule="auto"/>
        <w:ind w:left="720"/>
        <w:jc w:val="both"/>
        <w:rPr>
          <w:rFonts w:ascii="Verdana" w:hAnsi="Verdana"/>
          <w:sz w:val="10"/>
          <w:szCs w:val="10"/>
        </w:rPr>
      </w:pPr>
    </w:p>
    <w:p w14:paraId="0CC9DC3C" w14:textId="77777777" w:rsidR="00ED5422" w:rsidRPr="00F50190" w:rsidRDefault="00ED5422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3712A584" w14:textId="77777777" w:rsidR="00ED5422" w:rsidRPr="00F50190" w:rsidRDefault="00B308C9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 w:cs="Tahoma"/>
          <w:iCs/>
          <w:sz w:val="20"/>
          <w:szCs w:val="20"/>
        </w:rPr>
        <w:t xml:space="preserve">Won the </w:t>
      </w:r>
      <w:r w:rsidR="00FD4E67">
        <w:rPr>
          <w:rFonts w:ascii="Verdana" w:hAnsi="Verdana" w:cs="Tahoma"/>
          <w:iCs/>
          <w:sz w:val="20"/>
          <w:szCs w:val="20"/>
        </w:rPr>
        <w:t>Chennai Trip for Achieving the sale Q3 Sales Target</w:t>
      </w:r>
      <w:r w:rsidRPr="00F50190">
        <w:rPr>
          <w:rFonts w:ascii="Verdana" w:hAnsi="Verdana" w:cs="Tahoma"/>
          <w:iCs/>
          <w:sz w:val="20"/>
          <w:szCs w:val="20"/>
        </w:rPr>
        <w:t xml:space="preserve"> </w:t>
      </w:r>
      <w:r w:rsidR="00FD4E67">
        <w:rPr>
          <w:rFonts w:ascii="Verdana" w:hAnsi="Verdana" w:cs="Tahoma"/>
          <w:iCs/>
          <w:sz w:val="20"/>
          <w:szCs w:val="20"/>
        </w:rPr>
        <w:t>2008</w:t>
      </w:r>
    </w:p>
    <w:p w14:paraId="616489E0" w14:textId="77777777" w:rsidR="005F3521" w:rsidRPr="00F50190" w:rsidRDefault="005F3521" w:rsidP="005F5592">
      <w:pPr>
        <w:suppressAutoHyphens/>
        <w:ind w:left="288"/>
        <w:jc w:val="both"/>
        <w:rPr>
          <w:rFonts w:ascii="Verdana" w:hAnsi="Verdana" w:cs="Tahoma"/>
          <w:iCs/>
          <w:sz w:val="20"/>
          <w:szCs w:val="20"/>
        </w:rPr>
      </w:pPr>
    </w:p>
    <w:p w14:paraId="690A36CE" w14:textId="77777777" w:rsidR="005F3521" w:rsidRPr="00F50190" w:rsidRDefault="00473B72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Ravi Timer &amp; Allied Products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 xml:space="preserve">Ltd( </w:t>
      </w:r>
      <w:proofErr w:type="spellStart"/>
      <w:r w:rsidRPr="00F50190">
        <w:rPr>
          <w:rFonts w:ascii="Verdana" w:hAnsi="Verdana"/>
          <w:b/>
          <w:bCs/>
          <w:sz w:val="20"/>
          <w:szCs w:val="20"/>
        </w:rPr>
        <w:t>Narrotam</w:t>
      </w:r>
      <w:proofErr w:type="spellEnd"/>
      <w:proofErr w:type="gramEnd"/>
      <w:r w:rsidRPr="00F50190">
        <w:rPr>
          <w:rFonts w:ascii="Verdana" w:hAnsi="Verdana"/>
          <w:b/>
          <w:bCs/>
          <w:sz w:val="20"/>
          <w:szCs w:val="20"/>
        </w:rPr>
        <w:t xml:space="preserve"> Plywood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)</w:t>
      </w:r>
      <w:r w:rsidR="005F3521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, </w:t>
      </w:r>
      <w:r w:rsidR="005F3521" w:rsidRPr="00F50190">
        <w:rPr>
          <w:rFonts w:ascii="Verdana" w:hAnsi="Verdana"/>
          <w:b/>
          <w:bCs/>
          <w:sz w:val="20"/>
          <w:szCs w:val="20"/>
        </w:rPr>
        <w:t xml:space="preserve">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>Guwahati</w:t>
      </w:r>
      <w:proofErr w:type="gramEnd"/>
      <w:r w:rsidR="005F3521" w:rsidRPr="00F50190">
        <w:rPr>
          <w:rFonts w:ascii="Verdana" w:hAnsi="Verdana"/>
          <w:b/>
          <w:noProof/>
          <w:color w:val="000000"/>
          <w:sz w:val="20"/>
          <w:szCs w:val="20"/>
        </w:rPr>
        <w:tab/>
      </w:r>
    </w:p>
    <w:p w14:paraId="47E57445" w14:textId="77777777" w:rsidR="005F3521" w:rsidRPr="00F50190" w:rsidRDefault="005F3521" w:rsidP="005F5592">
      <w:pPr>
        <w:spacing w:line="264" w:lineRule="auto"/>
        <w:rPr>
          <w:rFonts w:ascii="Verdana" w:hAnsi="Verdana"/>
          <w:b/>
          <w:bCs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>Area Sales Manager (</w:t>
      </w:r>
      <w:r w:rsidR="00473B72" w:rsidRPr="00F50190">
        <w:rPr>
          <w:rFonts w:ascii="Verdana" w:hAnsi="Verdana"/>
          <w:b/>
          <w:bCs/>
          <w:sz w:val="20"/>
          <w:szCs w:val="20"/>
        </w:rPr>
        <w:t>North Bengal &amp;</w:t>
      </w:r>
      <w:r w:rsidRPr="00F50190">
        <w:rPr>
          <w:rFonts w:ascii="Verdana" w:hAnsi="Verdana"/>
          <w:b/>
          <w:bCs/>
          <w:sz w:val="20"/>
          <w:szCs w:val="20"/>
        </w:rPr>
        <w:t xml:space="preserve"> North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East)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proofErr w:type="gramEnd"/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      </w:t>
      </w:r>
      <w:r w:rsidR="00C81874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(</w:t>
      </w:r>
      <w:r w:rsidR="00473B72" w:rsidRPr="00F50190">
        <w:rPr>
          <w:rFonts w:ascii="Verdana" w:hAnsi="Verdana"/>
          <w:b/>
          <w:noProof/>
          <w:color w:val="000000"/>
          <w:sz w:val="20"/>
          <w:szCs w:val="20"/>
        </w:rPr>
        <w:t>June</w:t>
      </w:r>
      <w:r w:rsidRPr="00F50190">
        <w:rPr>
          <w:rFonts w:ascii="Verdana" w:hAnsi="Verdana"/>
          <w:b/>
          <w:color w:val="000000"/>
          <w:sz w:val="20"/>
          <w:szCs w:val="20"/>
        </w:rPr>
        <w:t>’0</w:t>
      </w:r>
      <w:r w:rsidR="00473B72" w:rsidRPr="00F50190">
        <w:rPr>
          <w:rFonts w:ascii="Verdana" w:hAnsi="Verdana"/>
          <w:b/>
          <w:color w:val="000000"/>
          <w:sz w:val="20"/>
          <w:szCs w:val="20"/>
        </w:rPr>
        <w:t>3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 – </w:t>
      </w:r>
      <w:r w:rsidR="00473B72" w:rsidRPr="00F50190">
        <w:rPr>
          <w:rFonts w:ascii="Verdana" w:hAnsi="Verdana"/>
          <w:b/>
          <w:color w:val="000000"/>
          <w:sz w:val="20"/>
          <w:szCs w:val="20"/>
        </w:rPr>
        <w:t>Mar’06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) </w:t>
      </w:r>
    </w:p>
    <w:p w14:paraId="48AA6970" w14:textId="77777777" w:rsidR="005F3521" w:rsidRPr="00F50190" w:rsidRDefault="005F3521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C9BB684" w14:textId="77777777" w:rsidR="005F3521" w:rsidRPr="00F50190" w:rsidRDefault="005F3521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0CB5D513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Responsible for product  promotion</w:t>
      </w:r>
    </w:p>
    <w:p w14:paraId="36BBFBB1" w14:textId="77777777" w:rsidR="005F3521" w:rsidRPr="00F50190" w:rsidRDefault="00FD4E67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</w:rPr>
        <w:t xml:space="preserve">Visiting </w:t>
      </w:r>
      <w:r w:rsidR="005F3521" w:rsidRPr="00F50190">
        <w:rPr>
          <w:rFonts w:ascii="Verdana" w:hAnsi="Verdana"/>
          <w:noProof/>
          <w:color w:val="000000"/>
          <w:sz w:val="20"/>
          <w:szCs w:val="20"/>
        </w:rPr>
        <w:t>Builders Architects Projects</w:t>
      </w:r>
    </w:p>
    <w:p w14:paraId="64B37B35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Visiting every contractors</w:t>
      </w:r>
    </w:p>
    <w:p w14:paraId="548A8C26" w14:textId="77777777" w:rsidR="005F3521" w:rsidRPr="00F50190" w:rsidRDefault="005F3521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Dealer development</w:t>
      </w:r>
    </w:p>
    <w:p w14:paraId="622F7D39" w14:textId="77777777" w:rsidR="005F3521" w:rsidRPr="00F50190" w:rsidRDefault="00C9266E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Claim Settlement between dealer &amp; distributer</w:t>
      </w:r>
    </w:p>
    <w:p w14:paraId="52E3D15E" w14:textId="77777777" w:rsidR="0079627B" w:rsidRPr="00F50190" w:rsidRDefault="00C9266E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Trade promotional activities</w:t>
      </w:r>
    </w:p>
    <w:p w14:paraId="08E3DEF0" w14:textId="77777777" w:rsidR="0079627B" w:rsidRDefault="00FD4E67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Generating leads through various contacts</w:t>
      </w:r>
    </w:p>
    <w:p w14:paraId="28EC6439" w14:textId="77777777" w:rsidR="005D0E46" w:rsidRPr="005D0E46" w:rsidRDefault="005D0E46" w:rsidP="005D0E46">
      <w:pPr>
        <w:widowControl w:val="0"/>
        <w:autoSpaceDE w:val="0"/>
        <w:autoSpaceDN w:val="0"/>
        <w:adjustRightInd w:val="0"/>
        <w:spacing w:line="264" w:lineRule="auto"/>
        <w:ind w:left="720"/>
        <w:jc w:val="both"/>
        <w:rPr>
          <w:rFonts w:ascii="Verdana" w:hAnsi="Verdana"/>
          <w:sz w:val="10"/>
          <w:szCs w:val="10"/>
        </w:rPr>
      </w:pPr>
    </w:p>
    <w:p w14:paraId="0FCD99AE" w14:textId="77777777" w:rsidR="005F3521" w:rsidRPr="00F50190" w:rsidRDefault="005F3521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5D8D59D0" w14:textId="77777777" w:rsidR="005F3521" w:rsidRPr="00FD4E67" w:rsidRDefault="00FD4E67" w:rsidP="005F5592">
      <w:pPr>
        <w:pStyle w:val="ListParagraph"/>
        <w:numPr>
          <w:ilvl w:val="0"/>
          <w:numId w:val="10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Tahoma"/>
          <w:iCs/>
          <w:color w:val="000000" w:themeColor="text1"/>
          <w:sz w:val="20"/>
          <w:szCs w:val="20"/>
        </w:rPr>
        <w:t>Got an Increment</w:t>
      </w:r>
      <w:r w:rsidR="00902AA4">
        <w:rPr>
          <w:rFonts w:ascii="Verdana" w:hAnsi="Verdana" w:cs="Tahoma"/>
          <w:iCs/>
          <w:color w:val="000000" w:themeColor="text1"/>
          <w:sz w:val="20"/>
          <w:szCs w:val="20"/>
        </w:rPr>
        <w:t xml:space="preserve"> of Rs 15,000 for generating sales in North East</w:t>
      </w:r>
    </w:p>
    <w:p w14:paraId="12BB63D8" w14:textId="77777777" w:rsidR="00ED5422" w:rsidRPr="00F50190" w:rsidRDefault="00ED5422" w:rsidP="005F5592">
      <w:pPr>
        <w:pStyle w:val="ListParagraph"/>
        <w:jc w:val="both"/>
        <w:rPr>
          <w:rFonts w:ascii="Verdana" w:hAnsi="Verdana"/>
          <w:sz w:val="20"/>
          <w:szCs w:val="20"/>
        </w:rPr>
      </w:pPr>
    </w:p>
    <w:p w14:paraId="39F222CC" w14:textId="77777777" w:rsidR="00AE07B5" w:rsidRPr="00F50190" w:rsidRDefault="00AE07B5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Sikkim Time Corporation, </w:t>
      </w:r>
      <w:r w:rsidR="00902AA4" w:rsidRPr="00902AA4">
        <w:rPr>
          <w:rFonts w:ascii="Verdana" w:hAnsi="Verdana"/>
          <w:b/>
          <w:bCs/>
          <w:color w:val="000000" w:themeColor="text1"/>
          <w:sz w:val="20"/>
          <w:szCs w:val="20"/>
        </w:rPr>
        <w:t>Gangtok</w:t>
      </w:r>
    </w:p>
    <w:p w14:paraId="192DB0F9" w14:textId="77777777" w:rsidR="00AE07B5" w:rsidRPr="00F50190" w:rsidRDefault="00AE07B5" w:rsidP="005F5592">
      <w:pPr>
        <w:spacing w:line="264" w:lineRule="auto"/>
        <w:rPr>
          <w:rFonts w:ascii="Verdana" w:hAnsi="Verdana"/>
          <w:b/>
          <w:bCs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Territory Head (Entire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Bihar)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proofErr w:type="gramEnd"/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                                                (Jul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’98 – Jun’03) </w:t>
      </w:r>
    </w:p>
    <w:p w14:paraId="08EAF12A" w14:textId="77777777" w:rsidR="00AE07B5" w:rsidRPr="00F50190" w:rsidRDefault="00AE07B5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8328E48" w14:textId="77777777" w:rsidR="00AE07B5" w:rsidRPr="00F50190" w:rsidRDefault="00AE07B5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06893893" w14:textId="77777777" w:rsidR="00AE07B5" w:rsidRPr="00F50190" w:rsidRDefault="00AE07B5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Responsible for product  promotion</w:t>
      </w:r>
    </w:p>
    <w:p w14:paraId="594C1FC4" w14:textId="77777777" w:rsidR="00902AA4" w:rsidRPr="00F50190" w:rsidRDefault="00902AA4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Responsible for Secondary Sales</w:t>
      </w:r>
    </w:p>
    <w:p w14:paraId="586B7D2A" w14:textId="77777777" w:rsidR="00902AA4" w:rsidRPr="00902AA4" w:rsidRDefault="00902AA4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 xml:space="preserve">Dealer distributer network </w:t>
      </w:r>
    </w:p>
    <w:p w14:paraId="2EADA1BB" w14:textId="77777777" w:rsidR="00AE07B5" w:rsidRPr="00F50190" w:rsidRDefault="00AE07B5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Dealer development</w:t>
      </w:r>
    </w:p>
    <w:p w14:paraId="562244DF" w14:textId="77777777" w:rsidR="00AE07B5" w:rsidRPr="00F50190" w:rsidRDefault="00AE07B5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Claim Settlement between dealer &amp; distributer</w:t>
      </w:r>
    </w:p>
    <w:p w14:paraId="7BB8F2DA" w14:textId="77777777" w:rsidR="00AE07B5" w:rsidRPr="00902AA4" w:rsidRDefault="00AE07B5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Trade promotional activities</w:t>
      </w:r>
    </w:p>
    <w:p w14:paraId="01499F38" w14:textId="77777777" w:rsidR="00902AA4" w:rsidRDefault="00902AA4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02AA4">
        <w:rPr>
          <w:rFonts w:ascii="Verdana" w:hAnsi="Verdana"/>
          <w:color w:val="000000" w:themeColor="text1"/>
          <w:sz w:val="20"/>
          <w:szCs w:val="20"/>
        </w:rPr>
        <w:t>Increased new</w:t>
      </w:r>
      <w:r>
        <w:rPr>
          <w:rFonts w:ascii="Verdana" w:hAnsi="Verdana"/>
          <w:color w:val="000000" w:themeColor="text1"/>
          <w:sz w:val="20"/>
          <w:szCs w:val="20"/>
        </w:rPr>
        <w:t xml:space="preserve"> business in 25</w:t>
      </w:r>
      <w:r w:rsidRPr="00902AA4">
        <w:rPr>
          <w:rFonts w:ascii="Verdana" w:hAnsi="Verdana"/>
          <w:color w:val="000000" w:themeColor="text1"/>
          <w:sz w:val="20"/>
          <w:szCs w:val="20"/>
        </w:rPr>
        <w:t xml:space="preserve"> new count</w:t>
      </w:r>
      <w:r w:rsidR="009157F2">
        <w:rPr>
          <w:rFonts w:ascii="Verdana" w:hAnsi="Verdana"/>
          <w:color w:val="000000" w:themeColor="text1"/>
          <w:sz w:val="20"/>
          <w:szCs w:val="20"/>
        </w:rPr>
        <w:t>e</w:t>
      </w:r>
      <w:r w:rsidRPr="00902AA4">
        <w:rPr>
          <w:rFonts w:ascii="Verdana" w:hAnsi="Verdana"/>
          <w:color w:val="000000" w:themeColor="text1"/>
          <w:sz w:val="20"/>
          <w:szCs w:val="20"/>
        </w:rPr>
        <w:t>rs</w:t>
      </w:r>
      <w:r w:rsidR="009157F2">
        <w:rPr>
          <w:rFonts w:ascii="Verdana" w:hAnsi="Verdana"/>
          <w:color w:val="000000" w:themeColor="text1"/>
          <w:sz w:val="20"/>
          <w:szCs w:val="20"/>
        </w:rPr>
        <w:t xml:space="preserve"> / shops</w:t>
      </w:r>
    </w:p>
    <w:p w14:paraId="006DCAF0" w14:textId="77777777" w:rsidR="005D0E46" w:rsidRPr="005D0E46" w:rsidRDefault="005D0E46" w:rsidP="005D0E46">
      <w:pPr>
        <w:widowControl w:val="0"/>
        <w:autoSpaceDE w:val="0"/>
        <w:autoSpaceDN w:val="0"/>
        <w:adjustRightInd w:val="0"/>
        <w:spacing w:line="264" w:lineRule="auto"/>
        <w:ind w:left="720"/>
        <w:jc w:val="both"/>
        <w:rPr>
          <w:rFonts w:ascii="Verdana" w:hAnsi="Verdana"/>
          <w:color w:val="000000" w:themeColor="text1"/>
          <w:sz w:val="10"/>
          <w:szCs w:val="10"/>
        </w:rPr>
      </w:pPr>
    </w:p>
    <w:p w14:paraId="0F0F1762" w14:textId="77777777" w:rsidR="00AE07B5" w:rsidRPr="00F50190" w:rsidRDefault="00AE07B5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5100C06F" w14:textId="77777777" w:rsidR="00AE07B5" w:rsidRPr="00902AA4" w:rsidRDefault="00902AA4" w:rsidP="005F5592">
      <w:pPr>
        <w:pStyle w:val="ListParagraph"/>
        <w:numPr>
          <w:ilvl w:val="0"/>
          <w:numId w:val="9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Tahoma"/>
          <w:iCs/>
          <w:color w:val="000000" w:themeColor="text1"/>
          <w:sz w:val="20"/>
          <w:szCs w:val="20"/>
        </w:rPr>
        <w:t>Got a trip to Darjeeling for 7 days</w:t>
      </w:r>
    </w:p>
    <w:p w14:paraId="24E34BDD" w14:textId="77777777" w:rsidR="00AE07B5" w:rsidRDefault="00AE07B5" w:rsidP="005F5592">
      <w:pPr>
        <w:jc w:val="both"/>
        <w:rPr>
          <w:rFonts w:ascii="Verdana" w:hAnsi="Verdana"/>
          <w:sz w:val="20"/>
          <w:szCs w:val="20"/>
        </w:rPr>
      </w:pPr>
    </w:p>
    <w:p w14:paraId="4E530FD8" w14:textId="77777777" w:rsidR="00D32F9A" w:rsidRPr="00F50190" w:rsidRDefault="00D32F9A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>National Radio &amp; Electronic Company ltd (</w:t>
      </w:r>
      <w:proofErr w:type="spellStart"/>
      <w:r w:rsidRPr="00F50190">
        <w:rPr>
          <w:rFonts w:ascii="Verdana" w:hAnsi="Verdana"/>
          <w:b/>
          <w:bCs/>
          <w:sz w:val="20"/>
          <w:szCs w:val="20"/>
        </w:rPr>
        <w:t>Nelco</w:t>
      </w:r>
      <w:proofErr w:type="spellEnd"/>
      <w:r w:rsidRPr="00F50190">
        <w:rPr>
          <w:rFonts w:ascii="Verdana" w:hAnsi="Verdana"/>
          <w:b/>
          <w:bCs/>
          <w:sz w:val="20"/>
          <w:szCs w:val="20"/>
        </w:rPr>
        <w:t>) CTV Sales, Kolkata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ab/>
      </w:r>
    </w:p>
    <w:p w14:paraId="6393BAE4" w14:textId="77777777" w:rsidR="00D32F9A" w:rsidRPr="00F50190" w:rsidRDefault="00D32F9A" w:rsidP="005F5592">
      <w:pPr>
        <w:spacing w:line="264" w:lineRule="auto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/>
          <w:b/>
          <w:bCs/>
          <w:sz w:val="20"/>
          <w:szCs w:val="20"/>
        </w:rPr>
        <w:t xml:space="preserve">Area sales Executive (Entire Howrah / </w:t>
      </w:r>
      <w:proofErr w:type="gramStart"/>
      <w:r w:rsidRPr="00F50190">
        <w:rPr>
          <w:rFonts w:ascii="Verdana" w:hAnsi="Verdana"/>
          <w:b/>
          <w:bCs/>
          <w:sz w:val="20"/>
          <w:szCs w:val="20"/>
        </w:rPr>
        <w:t>Kolkata)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proofErr w:type="gramEnd"/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                 (Jul</w:t>
      </w:r>
      <w:r w:rsidRPr="00F50190">
        <w:rPr>
          <w:rFonts w:ascii="Verdana" w:hAnsi="Verdana"/>
          <w:b/>
          <w:color w:val="000000"/>
          <w:sz w:val="20"/>
          <w:szCs w:val="20"/>
        </w:rPr>
        <w:t>’8</w:t>
      </w:r>
      <w:r w:rsidR="002C2654">
        <w:rPr>
          <w:rFonts w:ascii="Verdana" w:hAnsi="Verdana"/>
          <w:b/>
          <w:color w:val="000000"/>
          <w:sz w:val="20"/>
          <w:szCs w:val="20"/>
        </w:rPr>
        <w:t>7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 – Jun’</w:t>
      </w:r>
      <w:r w:rsidR="00397F7E" w:rsidRPr="00F50190">
        <w:rPr>
          <w:rFonts w:ascii="Verdana" w:hAnsi="Verdana"/>
          <w:b/>
          <w:color w:val="000000"/>
          <w:sz w:val="20"/>
          <w:szCs w:val="20"/>
        </w:rPr>
        <w:t>98</w:t>
      </w:r>
      <w:r w:rsidRPr="00F50190">
        <w:rPr>
          <w:rFonts w:ascii="Verdana" w:hAnsi="Verdana"/>
          <w:b/>
          <w:color w:val="000000"/>
          <w:sz w:val="20"/>
          <w:szCs w:val="20"/>
        </w:rPr>
        <w:t xml:space="preserve">) </w:t>
      </w:r>
    </w:p>
    <w:p w14:paraId="3575AC79" w14:textId="77777777" w:rsidR="005D0E46" w:rsidRDefault="005D0E46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E666A28" w14:textId="77777777" w:rsidR="00D32F9A" w:rsidRPr="00F50190" w:rsidRDefault="00D32F9A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3A037652" w14:textId="77777777" w:rsidR="00D32F9A" w:rsidRPr="00F50190" w:rsidRDefault="00D32F9A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 w:cs="Arial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lastRenderedPageBreak/>
        <w:t xml:space="preserve">Responsible for </w:t>
      </w:r>
      <w:r w:rsidR="009C7FDA" w:rsidRPr="00F50190">
        <w:rPr>
          <w:rFonts w:ascii="Verdana" w:hAnsi="Verdana"/>
          <w:noProof/>
          <w:color w:val="000000"/>
          <w:sz w:val="20"/>
          <w:szCs w:val="20"/>
        </w:rPr>
        <w:t>Secondary Sales</w:t>
      </w:r>
    </w:p>
    <w:p w14:paraId="31DEEFF2" w14:textId="77777777" w:rsidR="00D32F9A" w:rsidRPr="00F50190" w:rsidRDefault="009C7FDA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Dealer distributer network</w:t>
      </w:r>
    </w:p>
    <w:p w14:paraId="50A7EDAE" w14:textId="77777777" w:rsidR="00D32F9A" w:rsidRPr="00F50190" w:rsidRDefault="00D32F9A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Trade promotional activities</w:t>
      </w:r>
    </w:p>
    <w:p w14:paraId="55561316" w14:textId="77777777" w:rsidR="00397F7E" w:rsidRPr="00F50190" w:rsidRDefault="00397F7E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Sales Promotion activities</w:t>
      </w:r>
    </w:p>
    <w:p w14:paraId="62271BE4" w14:textId="77777777" w:rsidR="00397F7E" w:rsidRPr="00902AA4" w:rsidRDefault="00397F7E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02AA4">
        <w:rPr>
          <w:rFonts w:ascii="Verdana" w:hAnsi="Verdana"/>
          <w:color w:val="000000" w:themeColor="text1"/>
          <w:sz w:val="20"/>
          <w:szCs w:val="20"/>
        </w:rPr>
        <w:t>Competitors analysis</w:t>
      </w:r>
    </w:p>
    <w:p w14:paraId="1165DF0F" w14:textId="77777777" w:rsidR="00D506CB" w:rsidRDefault="00902AA4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02AA4">
        <w:rPr>
          <w:rFonts w:ascii="Verdana" w:hAnsi="Verdana"/>
          <w:color w:val="000000" w:themeColor="text1"/>
          <w:sz w:val="20"/>
          <w:szCs w:val="20"/>
        </w:rPr>
        <w:t>Increas</w:t>
      </w:r>
      <w:r w:rsidR="009157F2">
        <w:rPr>
          <w:rFonts w:ascii="Verdana" w:hAnsi="Verdana"/>
          <w:color w:val="000000" w:themeColor="text1"/>
          <w:sz w:val="20"/>
          <w:szCs w:val="20"/>
        </w:rPr>
        <w:t>ed new business in 10 new count</w:t>
      </w:r>
      <w:r w:rsidRPr="00902AA4">
        <w:rPr>
          <w:rFonts w:ascii="Verdana" w:hAnsi="Verdana"/>
          <w:color w:val="000000" w:themeColor="text1"/>
          <w:sz w:val="20"/>
          <w:szCs w:val="20"/>
        </w:rPr>
        <w:t>e</w:t>
      </w:r>
      <w:r w:rsidR="009157F2">
        <w:rPr>
          <w:rFonts w:ascii="Verdana" w:hAnsi="Verdana"/>
          <w:color w:val="000000" w:themeColor="text1"/>
          <w:sz w:val="20"/>
          <w:szCs w:val="20"/>
        </w:rPr>
        <w:t>r</w:t>
      </w:r>
      <w:r w:rsidRPr="00902AA4">
        <w:rPr>
          <w:rFonts w:ascii="Verdana" w:hAnsi="Verdana"/>
          <w:color w:val="000000" w:themeColor="text1"/>
          <w:sz w:val="20"/>
          <w:szCs w:val="20"/>
        </w:rPr>
        <w:t>s</w:t>
      </w:r>
      <w:r w:rsidR="009157F2">
        <w:rPr>
          <w:rFonts w:ascii="Verdana" w:hAnsi="Verdana"/>
          <w:color w:val="000000" w:themeColor="text1"/>
          <w:sz w:val="20"/>
          <w:szCs w:val="20"/>
        </w:rPr>
        <w:t xml:space="preserve"> / shops</w:t>
      </w:r>
    </w:p>
    <w:p w14:paraId="0C2B0524" w14:textId="77777777" w:rsidR="005D0E46" w:rsidRPr="005D0E46" w:rsidRDefault="005D0E46" w:rsidP="005D0E46">
      <w:pPr>
        <w:widowControl w:val="0"/>
        <w:autoSpaceDE w:val="0"/>
        <w:autoSpaceDN w:val="0"/>
        <w:adjustRightInd w:val="0"/>
        <w:spacing w:line="264" w:lineRule="auto"/>
        <w:ind w:left="720"/>
        <w:jc w:val="both"/>
        <w:rPr>
          <w:rFonts w:ascii="Verdana" w:hAnsi="Verdana"/>
          <w:color w:val="000000" w:themeColor="text1"/>
          <w:sz w:val="10"/>
          <w:szCs w:val="10"/>
        </w:rPr>
      </w:pPr>
    </w:p>
    <w:p w14:paraId="6970DC84" w14:textId="77777777" w:rsidR="00D32F9A" w:rsidRPr="00F50190" w:rsidRDefault="00D32F9A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29C894C3" w14:textId="77777777" w:rsidR="005F25C3" w:rsidRPr="00902AA4" w:rsidRDefault="005F25C3" w:rsidP="005F5592">
      <w:pPr>
        <w:pStyle w:val="ListParagraph"/>
        <w:numPr>
          <w:ilvl w:val="0"/>
          <w:numId w:val="9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Tahoma"/>
          <w:iCs/>
          <w:color w:val="000000" w:themeColor="text1"/>
          <w:sz w:val="20"/>
          <w:szCs w:val="20"/>
        </w:rPr>
        <w:t>Got a trip to Mumbai for 15 days</w:t>
      </w:r>
    </w:p>
    <w:p w14:paraId="0EFFCA65" w14:textId="77777777" w:rsidR="00D32F9A" w:rsidRPr="00F50190" w:rsidRDefault="00D32F9A" w:rsidP="005F5592">
      <w:pPr>
        <w:jc w:val="both"/>
        <w:rPr>
          <w:rFonts w:ascii="Verdana" w:hAnsi="Verdana"/>
          <w:sz w:val="20"/>
          <w:szCs w:val="20"/>
        </w:rPr>
      </w:pPr>
    </w:p>
    <w:p w14:paraId="06043819" w14:textId="77777777" w:rsidR="00397F7E" w:rsidRPr="00F50190" w:rsidRDefault="00397F7E" w:rsidP="005F5592">
      <w:pPr>
        <w:spacing w:line="264" w:lineRule="auto"/>
        <w:jc w:val="both"/>
        <w:rPr>
          <w:rFonts w:ascii="Verdana" w:hAnsi="Verdana"/>
          <w:b/>
          <w:noProof/>
          <w:color w:val="000000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</w:rPr>
        <w:t>Lufti Group of Companies, Dubai</w:t>
      </w:r>
    </w:p>
    <w:p w14:paraId="6AE8BB6C" w14:textId="77777777" w:rsidR="00397F7E" w:rsidRPr="00F50190" w:rsidRDefault="00ED5422" w:rsidP="005F5592">
      <w:pPr>
        <w:spacing w:line="264" w:lineRule="auto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/>
          <w:b/>
          <w:bCs/>
          <w:sz w:val="20"/>
          <w:szCs w:val="20"/>
        </w:rPr>
        <w:t>S</w:t>
      </w:r>
      <w:r w:rsidR="00397F7E" w:rsidRPr="00F50190">
        <w:rPr>
          <w:rFonts w:ascii="Verdana" w:hAnsi="Verdana"/>
          <w:b/>
          <w:bCs/>
          <w:sz w:val="20"/>
          <w:szCs w:val="20"/>
        </w:rPr>
        <w:t xml:space="preserve">ales Executive </w:t>
      </w:r>
      <w:r w:rsidRPr="00F50190">
        <w:rPr>
          <w:rFonts w:ascii="Verdana" w:hAnsi="Verdana"/>
          <w:b/>
          <w:bCs/>
          <w:sz w:val="20"/>
          <w:szCs w:val="20"/>
        </w:rPr>
        <w:tab/>
      </w:r>
      <w:r w:rsidRPr="00F50190">
        <w:rPr>
          <w:rFonts w:ascii="Verdana" w:hAnsi="Verdana"/>
          <w:b/>
          <w:bCs/>
          <w:sz w:val="20"/>
          <w:szCs w:val="20"/>
        </w:rPr>
        <w:tab/>
      </w:r>
      <w:r w:rsidRPr="00F50190">
        <w:rPr>
          <w:rFonts w:ascii="Verdana" w:hAnsi="Verdana"/>
          <w:b/>
          <w:bCs/>
          <w:sz w:val="20"/>
          <w:szCs w:val="20"/>
        </w:rPr>
        <w:tab/>
      </w:r>
      <w:r w:rsidRPr="00F50190">
        <w:rPr>
          <w:rFonts w:ascii="Verdana" w:hAnsi="Verdana"/>
          <w:b/>
          <w:bCs/>
          <w:sz w:val="20"/>
          <w:szCs w:val="20"/>
        </w:rPr>
        <w:tab/>
      </w:r>
      <w:r w:rsidR="00397F7E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                                     </w:t>
      </w:r>
      <w:r w:rsidR="00CF3DE2">
        <w:rPr>
          <w:rFonts w:ascii="Verdana" w:hAnsi="Verdana"/>
          <w:b/>
          <w:noProof/>
          <w:color w:val="000000"/>
          <w:sz w:val="20"/>
          <w:szCs w:val="20"/>
        </w:rPr>
        <w:t xml:space="preserve">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</w:t>
      </w:r>
      <w:r w:rsidR="00397F7E"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 xml:space="preserve">     </w:t>
      </w:r>
      <w:r w:rsidR="00397F7E" w:rsidRPr="00F50190">
        <w:rPr>
          <w:rFonts w:ascii="Verdana" w:hAnsi="Verdana"/>
          <w:b/>
          <w:noProof/>
          <w:color w:val="000000"/>
          <w:sz w:val="20"/>
          <w:szCs w:val="20"/>
        </w:rPr>
        <w:t>(</w:t>
      </w:r>
      <w:r w:rsidRPr="00F50190">
        <w:rPr>
          <w:rFonts w:ascii="Verdana" w:hAnsi="Verdana"/>
          <w:b/>
          <w:noProof/>
          <w:color w:val="000000"/>
          <w:sz w:val="20"/>
          <w:szCs w:val="20"/>
        </w:rPr>
        <w:t>Aug</w:t>
      </w:r>
      <w:r w:rsidR="00397F7E" w:rsidRPr="00F50190">
        <w:rPr>
          <w:rFonts w:ascii="Verdana" w:hAnsi="Verdana"/>
          <w:b/>
          <w:color w:val="000000"/>
          <w:sz w:val="20"/>
          <w:szCs w:val="20"/>
        </w:rPr>
        <w:t>’83 – Ju</w:t>
      </w:r>
      <w:r w:rsidRPr="00F50190">
        <w:rPr>
          <w:rFonts w:ascii="Verdana" w:hAnsi="Verdana"/>
          <w:b/>
          <w:color w:val="000000"/>
          <w:sz w:val="20"/>
          <w:szCs w:val="20"/>
        </w:rPr>
        <w:t>l</w:t>
      </w:r>
      <w:r w:rsidR="00397F7E" w:rsidRPr="00F50190">
        <w:rPr>
          <w:rFonts w:ascii="Verdana" w:hAnsi="Verdana"/>
          <w:b/>
          <w:color w:val="000000"/>
          <w:sz w:val="20"/>
          <w:szCs w:val="20"/>
        </w:rPr>
        <w:t>’8</w:t>
      </w:r>
      <w:r w:rsidRPr="00F50190">
        <w:rPr>
          <w:rFonts w:ascii="Verdana" w:hAnsi="Verdana"/>
          <w:b/>
          <w:color w:val="000000"/>
          <w:sz w:val="20"/>
          <w:szCs w:val="20"/>
        </w:rPr>
        <w:t>7</w:t>
      </w:r>
      <w:r w:rsidR="00397F7E" w:rsidRPr="00F50190">
        <w:rPr>
          <w:rFonts w:ascii="Verdana" w:hAnsi="Verdana"/>
          <w:b/>
          <w:color w:val="000000"/>
          <w:sz w:val="20"/>
          <w:szCs w:val="20"/>
        </w:rPr>
        <w:t xml:space="preserve">) </w:t>
      </w:r>
    </w:p>
    <w:p w14:paraId="7D6AFBBE" w14:textId="77777777" w:rsidR="005D0E46" w:rsidRDefault="005D0E46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C489C3E" w14:textId="77777777" w:rsidR="00397F7E" w:rsidRPr="00F50190" w:rsidRDefault="00397F7E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Key Deliverables:</w:t>
      </w:r>
    </w:p>
    <w:p w14:paraId="589E9F82" w14:textId="77777777" w:rsidR="00397F7E" w:rsidRPr="00F50190" w:rsidRDefault="00ED5422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Channel Sales – Responsible for Secondary sales</w:t>
      </w:r>
    </w:p>
    <w:p w14:paraId="585A25C7" w14:textId="77777777" w:rsidR="00ED5422" w:rsidRPr="00F50190" w:rsidRDefault="00ED5422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Channel Management and distribution network</w:t>
      </w:r>
    </w:p>
    <w:p w14:paraId="15681E2F" w14:textId="77777777" w:rsidR="00397F7E" w:rsidRPr="00F50190" w:rsidRDefault="00ED5422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noProof/>
          <w:color w:val="000000"/>
          <w:sz w:val="20"/>
          <w:szCs w:val="20"/>
        </w:rPr>
        <w:t>Sales Promotion</w:t>
      </w:r>
    </w:p>
    <w:p w14:paraId="565AB136" w14:textId="77777777" w:rsidR="00397F7E" w:rsidRDefault="00397F7E" w:rsidP="005F559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64" w:lineRule="auto"/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Competitors analysis</w:t>
      </w:r>
    </w:p>
    <w:p w14:paraId="704D5109" w14:textId="77777777" w:rsidR="009157F2" w:rsidRPr="009157F2" w:rsidRDefault="009157F2" w:rsidP="009157F2">
      <w:pPr>
        <w:widowControl w:val="0"/>
        <w:autoSpaceDE w:val="0"/>
        <w:autoSpaceDN w:val="0"/>
        <w:adjustRightInd w:val="0"/>
        <w:spacing w:line="264" w:lineRule="auto"/>
        <w:ind w:left="720"/>
        <w:jc w:val="both"/>
        <w:rPr>
          <w:rFonts w:ascii="Verdana" w:hAnsi="Verdana"/>
          <w:sz w:val="10"/>
          <w:szCs w:val="10"/>
        </w:rPr>
      </w:pPr>
    </w:p>
    <w:p w14:paraId="612AC01A" w14:textId="77777777" w:rsidR="009A1332" w:rsidRPr="00F50190" w:rsidRDefault="009A1332" w:rsidP="005F5592">
      <w:pPr>
        <w:spacing w:line="264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F50190">
        <w:rPr>
          <w:rFonts w:ascii="Verdana" w:hAnsi="Verdana" w:cs="Arial"/>
          <w:b/>
          <w:sz w:val="20"/>
          <w:szCs w:val="20"/>
          <w:u w:val="single"/>
        </w:rPr>
        <w:t>Achievements:</w:t>
      </w:r>
    </w:p>
    <w:p w14:paraId="40188CC6" w14:textId="77777777" w:rsidR="00922A0D" w:rsidRPr="00902AA4" w:rsidRDefault="00922A0D" w:rsidP="005F5592">
      <w:pPr>
        <w:pStyle w:val="ListParagraph"/>
        <w:numPr>
          <w:ilvl w:val="0"/>
          <w:numId w:val="8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Tahoma"/>
          <w:iCs/>
          <w:color w:val="000000" w:themeColor="text1"/>
          <w:sz w:val="20"/>
          <w:szCs w:val="20"/>
        </w:rPr>
        <w:t>Won the trip to Kuwait for 7 days</w:t>
      </w:r>
    </w:p>
    <w:p w14:paraId="08DD4DEB" w14:textId="77777777" w:rsidR="00397F7E" w:rsidRPr="00F50190" w:rsidRDefault="00397F7E" w:rsidP="005F5592">
      <w:pPr>
        <w:jc w:val="both"/>
        <w:rPr>
          <w:rFonts w:ascii="Verdana" w:hAnsi="Verdana"/>
          <w:sz w:val="20"/>
          <w:szCs w:val="20"/>
        </w:rPr>
      </w:pPr>
    </w:p>
    <w:p w14:paraId="2D02D683" w14:textId="77777777" w:rsidR="006D59F1" w:rsidRPr="00F50190" w:rsidRDefault="006D59F1" w:rsidP="005F5592">
      <w:pPr>
        <w:jc w:val="center"/>
        <w:rPr>
          <w:rFonts w:ascii="Verdana" w:hAnsi="Verdana"/>
          <w:b/>
          <w:sz w:val="20"/>
          <w:szCs w:val="20"/>
        </w:rPr>
      </w:pPr>
    </w:p>
    <w:p w14:paraId="60EC2486" w14:textId="77777777" w:rsidR="006D59F1" w:rsidRPr="00F50190" w:rsidRDefault="006D59F1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COMPUTER KNOWLEDGE</w:t>
      </w:r>
    </w:p>
    <w:p w14:paraId="5E4206B7" w14:textId="77777777" w:rsidR="006D59F1" w:rsidRPr="00F50190" w:rsidRDefault="006D59F1" w:rsidP="005F5592">
      <w:p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</w:p>
    <w:p w14:paraId="260872BF" w14:textId="77777777" w:rsidR="006D59F1" w:rsidRPr="00F50190" w:rsidRDefault="00A6597D" w:rsidP="005F5592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 w:rsidRPr="00F50190">
        <w:rPr>
          <w:rFonts w:ascii="Verdana" w:hAnsi="Verdana"/>
          <w:sz w:val="20"/>
          <w:szCs w:val="20"/>
        </w:rPr>
        <w:t>Ms Office (MS word, Ms Excel, Ms Power Point)</w:t>
      </w:r>
    </w:p>
    <w:p w14:paraId="2D26E22E" w14:textId="77777777" w:rsidR="00597064" w:rsidRPr="00F50190" w:rsidRDefault="00BD2928" w:rsidP="007D0B49">
      <w:pPr>
        <w:ind w:left="360"/>
        <w:jc w:val="both"/>
        <w:rPr>
          <w:rFonts w:ascii="Verdana" w:hAnsi="Verdana"/>
          <w:noProof/>
          <w:color w:val="000000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ab/>
      </w:r>
      <w:r w:rsidRPr="00F50190">
        <w:rPr>
          <w:rFonts w:ascii="Verdana" w:hAnsi="Verdana"/>
          <w:sz w:val="20"/>
          <w:szCs w:val="20"/>
        </w:rPr>
        <w:tab/>
      </w:r>
      <w:r w:rsidRPr="00F50190">
        <w:rPr>
          <w:rFonts w:ascii="Verdana" w:hAnsi="Verdana"/>
          <w:sz w:val="20"/>
          <w:szCs w:val="20"/>
        </w:rPr>
        <w:tab/>
      </w:r>
    </w:p>
    <w:p w14:paraId="47BFBB8D" w14:textId="77777777" w:rsidR="00597064" w:rsidRPr="00F50190" w:rsidRDefault="00597064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EDUCATION QUALIFICATION</w:t>
      </w:r>
    </w:p>
    <w:p w14:paraId="218AFCF2" w14:textId="77777777" w:rsidR="00047519" w:rsidRPr="00F50190" w:rsidRDefault="00047519" w:rsidP="005F5592">
      <w:p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</w:p>
    <w:p w14:paraId="6C1698E4" w14:textId="77777777" w:rsidR="00997DCD" w:rsidRPr="00F50190" w:rsidRDefault="00997DCD" w:rsidP="005F5592">
      <w:pPr>
        <w:numPr>
          <w:ilvl w:val="0"/>
          <w:numId w:val="4"/>
        </w:numPr>
        <w:suppressAutoHyphens/>
        <w:rPr>
          <w:rFonts w:ascii="Verdana" w:hAnsi="Verdana"/>
          <w:sz w:val="20"/>
          <w:szCs w:val="20"/>
        </w:rPr>
      </w:pPr>
      <w:proofErr w:type="gramStart"/>
      <w:r w:rsidRPr="00F50190">
        <w:rPr>
          <w:rFonts w:ascii="Verdana" w:hAnsi="Verdana"/>
          <w:sz w:val="20"/>
          <w:szCs w:val="20"/>
        </w:rPr>
        <w:t>B.</w:t>
      </w:r>
      <w:r w:rsidR="00616176" w:rsidRPr="00F50190">
        <w:rPr>
          <w:rFonts w:ascii="Verdana" w:hAnsi="Verdana"/>
          <w:sz w:val="20"/>
          <w:szCs w:val="20"/>
        </w:rPr>
        <w:t>Com</w:t>
      </w:r>
      <w:proofErr w:type="gramEnd"/>
      <w:r w:rsidRPr="00F50190">
        <w:rPr>
          <w:rFonts w:ascii="Verdana" w:hAnsi="Verdana"/>
          <w:sz w:val="20"/>
          <w:szCs w:val="20"/>
        </w:rPr>
        <w:t xml:space="preserve"> from</w:t>
      </w:r>
      <w:r w:rsidR="006E5560" w:rsidRPr="00F50190">
        <w:rPr>
          <w:rFonts w:ascii="Verdana" w:hAnsi="Verdana"/>
          <w:sz w:val="20"/>
          <w:szCs w:val="20"/>
        </w:rPr>
        <w:t xml:space="preserve"> </w:t>
      </w:r>
      <w:r w:rsidR="00383731" w:rsidRPr="00F50190">
        <w:rPr>
          <w:rFonts w:ascii="Verdana" w:hAnsi="Verdana"/>
          <w:sz w:val="20"/>
          <w:szCs w:val="20"/>
        </w:rPr>
        <w:t>Gorakhpur University,</w:t>
      </w:r>
      <w:r w:rsidR="006E5560" w:rsidRPr="00F50190">
        <w:rPr>
          <w:rFonts w:ascii="Verdana" w:hAnsi="Verdana"/>
          <w:sz w:val="20"/>
          <w:szCs w:val="20"/>
        </w:rPr>
        <w:t xml:space="preserve"> </w:t>
      </w:r>
      <w:proofErr w:type="spellStart"/>
      <w:r w:rsidR="00383731" w:rsidRPr="00F50190">
        <w:rPr>
          <w:rFonts w:ascii="Verdana" w:hAnsi="Verdana"/>
          <w:sz w:val="20"/>
          <w:szCs w:val="20"/>
        </w:rPr>
        <w:t>Binnani</w:t>
      </w:r>
      <w:proofErr w:type="spellEnd"/>
      <w:r w:rsidR="00383731" w:rsidRPr="00F50190">
        <w:rPr>
          <w:rFonts w:ascii="Verdana" w:hAnsi="Verdana"/>
          <w:sz w:val="20"/>
          <w:szCs w:val="20"/>
        </w:rPr>
        <w:t xml:space="preserve"> Degree College, </w:t>
      </w:r>
      <w:proofErr w:type="spellStart"/>
      <w:r w:rsidR="00383731" w:rsidRPr="00F50190">
        <w:rPr>
          <w:rFonts w:ascii="Verdana" w:hAnsi="Verdana"/>
          <w:sz w:val="20"/>
          <w:szCs w:val="20"/>
        </w:rPr>
        <w:t>Mirjapur</w:t>
      </w:r>
      <w:proofErr w:type="spellEnd"/>
      <w:r w:rsidR="00383731" w:rsidRPr="00F50190">
        <w:rPr>
          <w:rFonts w:ascii="Verdana" w:hAnsi="Verdana"/>
          <w:sz w:val="20"/>
          <w:szCs w:val="20"/>
        </w:rPr>
        <w:t>,</w:t>
      </w:r>
      <w:r w:rsidRPr="00F50190">
        <w:rPr>
          <w:rFonts w:ascii="Verdana" w:hAnsi="Verdana"/>
          <w:sz w:val="20"/>
          <w:szCs w:val="20"/>
        </w:rPr>
        <w:t xml:space="preserve"> </w:t>
      </w:r>
      <w:r w:rsidR="00616176" w:rsidRPr="00F50190">
        <w:rPr>
          <w:rFonts w:ascii="Verdana" w:hAnsi="Verdana"/>
          <w:sz w:val="20"/>
          <w:szCs w:val="20"/>
        </w:rPr>
        <w:t>19</w:t>
      </w:r>
      <w:r w:rsidR="00383731" w:rsidRPr="00F50190">
        <w:rPr>
          <w:rFonts w:ascii="Verdana" w:hAnsi="Verdana"/>
          <w:sz w:val="20"/>
          <w:szCs w:val="20"/>
        </w:rPr>
        <w:t>79</w:t>
      </w:r>
      <w:r w:rsidR="00225B68">
        <w:rPr>
          <w:rFonts w:ascii="Verdana" w:hAnsi="Verdana"/>
          <w:sz w:val="20"/>
          <w:szCs w:val="20"/>
        </w:rPr>
        <w:t>.</w:t>
      </w:r>
    </w:p>
    <w:p w14:paraId="39F45FE2" w14:textId="77777777" w:rsidR="00997DCD" w:rsidRPr="00F50190" w:rsidRDefault="00B8740F" w:rsidP="005F5592">
      <w:pPr>
        <w:numPr>
          <w:ilvl w:val="0"/>
          <w:numId w:val="4"/>
        </w:numPr>
        <w:suppressAutoHyphens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Intermediate</w:t>
      </w:r>
      <w:r w:rsidR="00997DCD" w:rsidRPr="00F50190">
        <w:rPr>
          <w:rFonts w:ascii="Verdana" w:hAnsi="Verdana"/>
          <w:sz w:val="20"/>
          <w:szCs w:val="20"/>
        </w:rPr>
        <w:t xml:space="preserve"> from</w:t>
      </w:r>
      <w:r w:rsidR="00616176" w:rsidRPr="00F50190">
        <w:rPr>
          <w:rFonts w:ascii="Verdana" w:hAnsi="Verdana"/>
          <w:sz w:val="20"/>
          <w:szCs w:val="20"/>
        </w:rPr>
        <w:t xml:space="preserve"> </w:t>
      </w:r>
      <w:proofErr w:type="spellStart"/>
      <w:r w:rsidR="00225B68">
        <w:rPr>
          <w:rFonts w:ascii="Verdana" w:hAnsi="Verdana"/>
          <w:sz w:val="20"/>
          <w:szCs w:val="20"/>
        </w:rPr>
        <w:t>Marwadi</w:t>
      </w:r>
      <w:proofErr w:type="spellEnd"/>
      <w:r w:rsidR="00225B68">
        <w:rPr>
          <w:rFonts w:ascii="Verdana" w:hAnsi="Verdana"/>
          <w:sz w:val="20"/>
          <w:szCs w:val="20"/>
        </w:rPr>
        <w:t xml:space="preserve"> Intermediate</w:t>
      </w:r>
      <w:r w:rsidR="009157F2">
        <w:rPr>
          <w:rFonts w:ascii="Verdana" w:hAnsi="Verdana"/>
          <w:sz w:val="20"/>
          <w:szCs w:val="20"/>
        </w:rPr>
        <w:t xml:space="preserve"> College, </w:t>
      </w:r>
      <w:proofErr w:type="spellStart"/>
      <w:r w:rsidR="009157F2">
        <w:rPr>
          <w:rFonts w:ascii="Verdana" w:hAnsi="Verdana"/>
          <w:sz w:val="20"/>
          <w:szCs w:val="20"/>
        </w:rPr>
        <w:t>M</w:t>
      </w:r>
      <w:r w:rsidR="00225B68">
        <w:rPr>
          <w:rFonts w:ascii="Verdana" w:hAnsi="Verdana"/>
          <w:sz w:val="20"/>
          <w:szCs w:val="20"/>
        </w:rPr>
        <w:t>irjapur</w:t>
      </w:r>
      <w:proofErr w:type="spellEnd"/>
      <w:r w:rsidR="00616176" w:rsidRPr="00F50190">
        <w:rPr>
          <w:rFonts w:ascii="Verdana" w:hAnsi="Verdana"/>
          <w:sz w:val="20"/>
          <w:szCs w:val="20"/>
        </w:rPr>
        <w:t>,</w:t>
      </w:r>
      <w:r w:rsidR="006E5560" w:rsidRPr="00F50190">
        <w:rPr>
          <w:rFonts w:ascii="Verdana" w:hAnsi="Verdana"/>
          <w:sz w:val="20"/>
          <w:szCs w:val="20"/>
        </w:rPr>
        <w:t xml:space="preserve"> Utta</w:t>
      </w:r>
      <w:r w:rsidRPr="00F50190">
        <w:rPr>
          <w:rFonts w:ascii="Verdana" w:hAnsi="Verdana"/>
          <w:sz w:val="20"/>
          <w:szCs w:val="20"/>
        </w:rPr>
        <w:t xml:space="preserve">r Pradesh Board of </w:t>
      </w:r>
      <w:proofErr w:type="gramStart"/>
      <w:r w:rsidRPr="00F50190">
        <w:rPr>
          <w:rFonts w:ascii="Verdana" w:hAnsi="Verdana"/>
          <w:sz w:val="20"/>
          <w:szCs w:val="20"/>
        </w:rPr>
        <w:t xml:space="preserve">School </w:t>
      </w:r>
      <w:r w:rsidR="00997DCD" w:rsidRPr="00F50190">
        <w:rPr>
          <w:rFonts w:ascii="Verdana" w:hAnsi="Verdana"/>
          <w:sz w:val="20"/>
          <w:szCs w:val="20"/>
        </w:rPr>
        <w:t>,</w:t>
      </w:r>
      <w:proofErr w:type="gramEnd"/>
      <w:r w:rsidR="00997DCD" w:rsidRPr="00F50190">
        <w:rPr>
          <w:rFonts w:ascii="Verdana" w:hAnsi="Verdana"/>
          <w:sz w:val="20"/>
          <w:szCs w:val="20"/>
        </w:rPr>
        <w:t xml:space="preserve"> </w:t>
      </w:r>
      <w:r w:rsidR="00616176" w:rsidRPr="00F50190">
        <w:rPr>
          <w:rFonts w:ascii="Verdana" w:hAnsi="Verdana"/>
          <w:sz w:val="20"/>
          <w:szCs w:val="20"/>
        </w:rPr>
        <w:t>19</w:t>
      </w:r>
      <w:r w:rsidRPr="00F50190">
        <w:rPr>
          <w:rFonts w:ascii="Verdana" w:hAnsi="Verdana"/>
          <w:sz w:val="20"/>
          <w:szCs w:val="20"/>
        </w:rPr>
        <w:t>77</w:t>
      </w:r>
      <w:r w:rsidR="00225B68">
        <w:rPr>
          <w:rFonts w:ascii="Verdana" w:hAnsi="Verdana"/>
          <w:sz w:val="20"/>
          <w:szCs w:val="20"/>
        </w:rPr>
        <w:t>.</w:t>
      </w:r>
    </w:p>
    <w:p w14:paraId="6F0F4115" w14:textId="77777777" w:rsidR="00997DCD" w:rsidRPr="00F50190" w:rsidRDefault="006E5560" w:rsidP="005F5592">
      <w:pPr>
        <w:numPr>
          <w:ilvl w:val="0"/>
          <w:numId w:val="4"/>
        </w:numPr>
        <w:suppressAutoHyphens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sz w:val="20"/>
          <w:szCs w:val="20"/>
        </w:rPr>
        <w:t>High School</w:t>
      </w:r>
      <w:r w:rsidR="00997DCD" w:rsidRPr="00F50190">
        <w:rPr>
          <w:rFonts w:ascii="Verdana" w:hAnsi="Verdana"/>
          <w:sz w:val="20"/>
          <w:szCs w:val="20"/>
        </w:rPr>
        <w:t xml:space="preserve"> from </w:t>
      </w:r>
      <w:r w:rsidR="00225B68">
        <w:rPr>
          <w:rFonts w:ascii="Verdana" w:hAnsi="Verdana"/>
          <w:sz w:val="20"/>
          <w:szCs w:val="20"/>
        </w:rPr>
        <w:t>government Intermediate College</w:t>
      </w:r>
      <w:r w:rsidR="00616176" w:rsidRPr="00F50190">
        <w:rPr>
          <w:rFonts w:ascii="Verdana" w:hAnsi="Verdana"/>
          <w:sz w:val="20"/>
          <w:szCs w:val="20"/>
        </w:rPr>
        <w:t xml:space="preserve">, </w:t>
      </w:r>
      <w:r w:rsidRPr="00F50190">
        <w:rPr>
          <w:rFonts w:ascii="Verdana" w:hAnsi="Verdana"/>
          <w:sz w:val="20"/>
          <w:szCs w:val="20"/>
        </w:rPr>
        <w:t xml:space="preserve">Uttar Pradesh Board of School, </w:t>
      </w:r>
      <w:r w:rsidR="00616176" w:rsidRPr="00F50190">
        <w:rPr>
          <w:rFonts w:ascii="Verdana" w:hAnsi="Verdana"/>
          <w:sz w:val="20"/>
          <w:szCs w:val="20"/>
        </w:rPr>
        <w:t>19</w:t>
      </w:r>
      <w:r w:rsidR="00225B68">
        <w:rPr>
          <w:rFonts w:ascii="Verdana" w:hAnsi="Verdana"/>
          <w:sz w:val="20"/>
          <w:szCs w:val="20"/>
        </w:rPr>
        <w:t>75.</w:t>
      </w:r>
    </w:p>
    <w:p w14:paraId="3740B69E" w14:textId="77777777" w:rsidR="00597064" w:rsidRPr="00F50190" w:rsidRDefault="00597064" w:rsidP="005F5592">
      <w:pPr>
        <w:jc w:val="center"/>
        <w:rPr>
          <w:rFonts w:ascii="Verdana" w:hAnsi="Verdana"/>
          <w:b/>
          <w:sz w:val="20"/>
          <w:szCs w:val="20"/>
        </w:rPr>
      </w:pPr>
    </w:p>
    <w:p w14:paraId="48AAAC21" w14:textId="77777777" w:rsidR="005D1854" w:rsidRPr="00F50190" w:rsidRDefault="005D1854" w:rsidP="005F5592">
      <w:pPr>
        <w:rPr>
          <w:rFonts w:ascii="Verdana" w:hAnsi="Verdana"/>
          <w:sz w:val="20"/>
          <w:szCs w:val="20"/>
        </w:rPr>
      </w:pPr>
    </w:p>
    <w:p w14:paraId="569A5AEF" w14:textId="77777777" w:rsidR="005843AC" w:rsidRPr="00F50190" w:rsidRDefault="005843AC" w:rsidP="005F5592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F50190">
        <w:rPr>
          <w:rFonts w:ascii="Verdana" w:hAnsi="Verdana"/>
          <w:b/>
          <w:sz w:val="20"/>
          <w:szCs w:val="20"/>
          <w:lang w:val="en-US"/>
        </w:rPr>
        <w:t>P</w:t>
      </w:r>
      <w:r w:rsidR="00056798" w:rsidRPr="00F50190">
        <w:rPr>
          <w:rFonts w:ascii="Verdana" w:hAnsi="Verdana"/>
          <w:b/>
          <w:sz w:val="20"/>
          <w:szCs w:val="20"/>
          <w:lang w:val="en-US"/>
        </w:rPr>
        <w:t>E</w:t>
      </w:r>
      <w:r w:rsidR="00F644E0" w:rsidRPr="00F50190">
        <w:rPr>
          <w:rFonts w:ascii="Verdana" w:hAnsi="Verdana"/>
          <w:b/>
          <w:sz w:val="20"/>
          <w:szCs w:val="20"/>
          <w:lang w:val="en-US"/>
        </w:rPr>
        <w:t>R</w:t>
      </w:r>
      <w:r w:rsidR="00056798" w:rsidRPr="00F50190">
        <w:rPr>
          <w:rFonts w:ascii="Verdana" w:hAnsi="Verdana"/>
          <w:b/>
          <w:sz w:val="20"/>
          <w:szCs w:val="20"/>
          <w:lang w:val="en-US"/>
        </w:rPr>
        <w:t xml:space="preserve">SONAL </w:t>
      </w:r>
      <w:r w:rsidR="007F1E6D" w:rsidRPr="00F50190">
        <w:rPr>
          <w:rFonts w:ascii="Verdana" w:hAnsi="Verdana"/>
          <w:b/>
          <w:sz w:val="20"/>
          <w:szCs w:val="20"/>
          <w:lang w:val="en-US"/>
        </w:rPr>
        <w:t>D</w:t>
      </w:r>
      <w:r w:rsidR="006B6EC8" w:rsidRPr="00F50190">
        <w:rPr>
          <w:rFonts w:ascii="Verdana" w:hAnsi="Verdana"/>
          <w:b/>
          <w:sz w:val="20"/>
          <w:szCs w:val="20"/>
          <w:lang w:val="en-US"/>
        </w:rPr>
        <w:t>OSSIER</w:t>
      </w:r>
    </w:p>
    <w:p w14:paraId="7A9F60B5" w14:textId="77777777" w:rsidR="006E1A18" w:rsidRPr="00F50190" w:rsidRDefault="006E1A18" w:rsidP="005F5592">
      <w:pPr>
        <w:rPr>
          <w:rFonts w:ascii="Verdana" w:hAnsi="Verdana"/>
          <w:sz w:val="20"/>
          <w:szCs w:val="20"/>
          <w:lang w:val="en-US"/>
        </w:rPr>
      </w:pPr>
    </w:p>
    <w:p w14:paraId="4F4DF072" w14:textId="62990AB4" w:rsidR="00433974" w:rsidRPr="00F50190" w:rsidRDefault="005843AC" w:rsidP="005F5592">
      <w:p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b/>
          <w:bCs/>
          <w:sz w:val="20"/>
          <w:szCs w:val="20"/>
          <w:lang w:val="en-US"/>
        </w:rPr>
        <w:t>Date of Birth</w:t>
      </w:r>
      <w:r w:rsidR="0086327A" w:rsidRPr="00F50190">
        <w:rPr>
          <w:rFonts w:ascii="Verdana" w:hAnsi="Verdana"/>
          <w:b/>
          <w:bCs/>
          <w:sz w:val="20"/>
          <w:szCs w:val="20"/>
          <w:lang w:val="en-US"/>
        </w:rPr>
        <w:t xml:space="preserve">: </w:t>
      </w:r>
      <w:r w:rsidR="00C362E4" w:rsidRPr="00F50190">
        <w:rPr>
          <w:rFonts w:ascii="Verdana" w:hAnsi="Verdana"/>
          <w:b/>
          <w:bCs/>
          <w:sz w:val="20"/>
          <w:szCs w:val="20"/>
          <w:lang w:val="en-US"/>
        </w:rPr>
        <w:tab/>
      </w:r>
      <w:r w:rsidR="00C362E4" w:rsidRPr="00F50190">
        <w:rPr>
          <w:rFonts w:ascii="Verdana" w:hAnsi="Verdana"/>
          <w:sz w:val="20"/>
          <w:szCs w:val="20"/>
          <w:lang w:val="en-US"/>
        </w:rPr>
        <w:tab/>
      </w:r>
      <w:r w:rsidR="00CC25A2" w:rsidRPr="00F50190">
        <w:rPr>
          <w:rFonts w:ascii="Verdana" w:hAnsi="Verdana"/>
          <w:sz w:val="20"/>
          <w:szCs w:val="20"/>
          <w:lang w:val="en-US"/>
        </w:rPr>
        <w:t>1</w:t>
      </w:r>
      <w:r w:rsidR="005147A9">
        <w:rPr>
          <w:rFonts w:ascii="Verdana" w:hAnsi="Verdana"/>
          <w:sz w:val="20"/>
          <w:szCs w:val="20"/>
          <w:lang w:val="en-US"/>
        </w:rPr>
        <w:t>8</w:t>
      </w:r>
      <w:proofErr w:type="spellStart"/>
      <w:r w:rsidR="00433974" w:rsidRPr="00F50190">
        <w:rPr>
          <w:rFonts w:ascii="Verdana" w:hAnsi="Verdana"/>
          <w:sz w:val="20"/>
          <w:szCs w:val="20"/>
          <w:vertAlign w:val="superscript"/>
        </w:rPr>
        <w:t>th</w:t>
      </w:r>
      <w:proofErr w:type="spellEnd"/>
      <w:r w:rsidR="00433974" w:rsidRPr="00F50190">
        <w:rPr>
          <w:rFonts w:ascii="Verdana" w:hAnsi="Verdana"/>
          <w:sz w:val="20"/>
          <w:szCs w:val="20"/>
        </w:rPr>
        <w:t xml:space="preserve"> </w:t>
      </w:r>
      <w:r w:rsidR="00CC25A2" w:rsidRPr="00F50190">
        <w:rPr>
          <w:rFonts w:ascii="Verdana" w:hAnsi="Verdana"/>
          <w:sz w:val="20"/>
          <w:szCs w:val="20"/>
        </w:rPr>
        <w:t>October</w:t>
      </w:r>
      <w:r w:rsidR="00433974" w:rsidRPr="00F50190">
        <w:rPr>
          <w:rFonts w:ascii="Verdana" w:hAnsi="Verdana"/>
          <w:sz w:val="20"/>
          <w:szCs w:val="20"/>
        </w:rPr>
        <w:t xml:space="preserve"> 19</w:t>
      </w:r>
      <w:r w:rsidR="001D1772">
        <w:rPr>
          <w:rFonts w:ascii="Verdana" w:hAnsi="Verdana"/>
          <w:sz w:val="20"/>
          <w:szCs w:val="20"/>
        </w:rPr>
        <w:t>52</w:t>
      </w:r>
      <w:r w:rsidR="00433974" w:rsidRPr="00F50190">
        <w:rPr>
          <w:rFonts w:ascii="Verdana" w:hAnsi="Verdana"/>
          <w:sz w:val="20"/>
          <w:szCs w:val="20"/>
        </w:rPr>
        <w:t>.</w:t>
      </w:r>
      <w:r w:rsidR="00433974" w:rsidRPr="00F50190">
        <w:rPr>
          <w:rFonts w:ascii="Verdana" w:hAnsi="Verdana"/>
          <w:sz w:val="20"/>
          <w:szCs w:val="20"/>
        </w:rPr>
        <w:tab/>
      </w:r>
    </w:p>
    <w:p w14:paraId="7C0E2671" w14:textId="77777777" w:rsidR="00433974" w:rsidRPr="00F50190" w:rsidRDefault="007630F1" w:rsidP="005F5592">
      <w:pPr>
        <w:jc w:val="both"/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b/>
          <w:sz w:val="20"/>
          <w:szCs w:val="20"/>
        </w:rPr>
        <w:t>Fathers Name:</w:t>
      </w:r>
      <w:r w:rsidRPr="00F50190">
        <w:rPr>
          <w:rFonts w:ascii="Verdana" w:hAnsi="Verdana"/>
          <w:sz w:val="20"/>
          <w:szCs w:val="20"/>
        </w:rPr>
        <w:t xml:space="preserve"> </w:t>
      </w:r>
      <w:r w:rsidRPr="00F50190">
        <w:rPr>
          <w:rFonts w:ascii="Verdana" w:hAnsi="Verdana"/>
          <w:sz w:val="20"/>
          <w:szCs w:val="20"/>
        </w:rPr>
        <w:tab/>
      </w:r>
      <w:r w:rsidRPr="00F50190">
        <w:rPr>
          <w:rFonts w:ascii="Verdana" w:hAnsi="Verdana"/>
          <w:sz w:val="20"/>
          <w:szCs w:val="20"/>
        </w:rPr>
        <w:tab/>
      </w:r>
      <w:r w:rsidR="00DE5144">
        <w:rPr>
          <w:rFonts w:ascii="Verdana" w:hAnsi="Verdana"/>
          <w:sz w:val="20"/>
          <w:szCs w:val="20"/>
        </w:rPr>
        <w:t xml:space="preserve">Late Jyotirmoy </w:t>
      </w:r>
      <w:r w:rsidR="006E5560" w:rsidRPr="00F50190">
        <w:rPr>
          <w:rFonts w:ascii="Verdana" w:hAnsi="Verdana"/>
          <w:sz w:val="20"/>
          <w:szCs w:val="20"/>
        </w:rPr>
        <w:t>Sen</w:t>
      </w:r>
    </w:p>
    <w:p w14:paraId="45E5C5DF" w14:textId="77777777" w:rsidR="007630F1" w:rsidRPr="00F50190" w:rsidRDefault="007630F1" w:rsidP="005F5592">
      <w:pPr>
        <w:rPr>
          <w:rFonts w:ascii="Verdana" w:hAnsi="Verdana"/>
          <w:color w:val="000000"/>
          <w:sz w:val="20"/>
          <w:szCs w:val="20"/>
          <w:lang w:val="en-US"/>
        </w:rPr>
      </w:pPr>
      <w:r w:rsidRPr="00F50190">
        <w:rPr>
          <w:rFonts w:ascii="Verdana" w:hAnsi="Verdana"/>
          <w:b/>
          <w:color w:val="000000"/>
          <w:sz w:val="20"/>
          <w:szCs w:val="20"/>
          <w:lang w:val="en-US"/>
        </w:rPr>
        <w:t>Sex:</w:t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ab/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ab/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ab/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ab/>
        <w:t>Male</w:t>
      </w:r>
    </w:p>
    <w:p w14:paraId="1AE4C991" w14:textId="77777777" w:rsidR="00E511A2" w:rsidRPr="00F50190" w:rsidRDefault="00E511A2" w:rsidP="005F5592">
      <w:pPr>
        <w:rPr>
          <w:rFonts w:ascii="Verdana" w:hAnsi="Verdana"/>
          <w:color w:val="000000"/>
          <w:sz w:val="20"/>
          <w:szCs w:val="20"/>
          <w:lang w:val="en-US"/>
        </w:rPr>
      </w:pPr>
      <w:r w:rsidRPr="00F50190">
        <w:rPr>
          <w:rFonts w:ascii="Verdana" w:hAnsi="Verdana"/>
          <w:b/>
          <w:color w:val="000000"/>
          <w:sz w:val="20"/>
          <w:szCs w:val="20"/>
          <w:lang w:val="en-US"/>
        </w:rPr>
        <w:t xml:space="preserve">Nationality:                      </w:t>
      </w:r>
      <w:r w:rsidR="00DB480B" w:rsidRPr="00F50190">
        <w:rPr>
          <w:rFonts w:ascii="Verdana" w:hAnsi="Verdana"/>
          <w:b/>
          <w:color w:val="000000"/>
          <w:sz w:val="20"/>
          <w:szCs w:val="20"/>
          <w:lang w:val="en-US"/>
        </w:rPr>
        <w:t xml:space="preserve"> </w:t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>Indian</w:t>
      </w:r>
    </w:p>
    <w:p w14:paraId="56157313" w14:textId="77777777" w:rsidR="005843AC" w:rsidRPr="00F50190" w:rsidRDefault="00E511A2" w:rsidP="005F5592">
      <w:pPr>
        <w:rPr>
          <w:rFonts w:ascii="Verdana" w:hAnsi="Verdana"/>
          <w:color w:val="000000"/>
          <w:sz w:val="20"/>
          <w:szCs w:val="20"/>
          <w:lang w:val="en-US"/>
        </w:rPr>
      </w:pPr>
      <w:proofErr w:type="spellStart"/>
      <w:r w:rsidRPr="00F50190">
        <w:rPr>
          <w:rFonts w:ascii="Verdana" w:hAnsi="Verdana"/>
          <w:b/>
          <w:color w:val="000000"/>
          <w:sz w:val="20"/>
          <w:szCs w:val="20"/>
          <w:lang w:val="en-US"/>
        </w:rPr>
        <w:t>Maritial</w:t>
      </w:r>
      <w:proofErr w:type="spellEnd"/>
      <w:r w:rsidRPr="00F50190">
        <w:rPr>
          <w:rFonts w:ascii="Verdana" w:hAnsi="Verdana"/>
          <w:b/>
          <w:color w:val="000000"/>
          <w:sz w:val="20"/>
          <w:szCs w:val="20"/>
          <w:lang w:val="en-US"/>
        </w:rPr>
        <w:t xml:space="preserve"> status:</w:t>
      </w:r>
      <w:r w:rsidR="006B3519" w:rsidRPr="00F50190">
        <w:rPr>
          <w:rFonts w:ascii="Verdana" w:hAnsi="Verdana"/>
          <w:color w:val="000000"/>
          <w:sz w:val="20"/>
          <w:szCs w:val="20"/>
          <w:lang w:val="en-US"/>
        </w:rPr>
        <w:tab/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 xml:space="preserve">          </w:t>
      </w:r>
      <w:r w:rsidR="00180ABA" w:rsidRPr="00F50190">
        <w:rPr>
          <w:rFonts w:ascii="Verdana" w:hAnsi="Verdana"/>
          <w:color w:val="000000"/>
          <w:sz w:val="20"/>
          <w:szCs w:val="20"/>
          <w:lang w:val="en-US"/>
        </w:rPr>
        <w:t>Married</w:t>
      </w:r>
    </w:p>
    <w:p w14:paraId="0FEC90F9" w14:textId="77777777" w:rsidR="00DF7DAA" w:rsidRPr="00F50190" w:rsidRDefault="00C462F7" w:rsidP="005F5592">
      <w:pPr>
        <w:rPr>
          <w:rFonts w:ascii="Verdana" w:hAnsi="Verdana"/>
          <w:color w:val="000000"/>
          <w:sz w:val="20"/>
          <w:szCs w:val="20"/>
          <w:lang w:val="en-US"/>
        </w:rPr>
      </w:pPr>
      <w:r w:rsidRPr="00F50190">
        <w:rPr>
          <w:rFonts w:ascii="Verdana" w:hAnsi="Verdana"/>
          <w:b/>
          <w:bCs/>
          <w:color w:val="000000"/>
          <w:sz w:val="20"/>
          <w:szCs w:val="20"/>
          <w:lang w:val="en-US"/>
        </w:rPr>
        <w:t>Languages Known:</w:t>
      </w:r>
      <w:r w:rsidR="0086327A" w:rsidRPr="00F50190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="00D22A93" w:rsidRPr="00F50190">
        <w:rPr>
          <w:rFonts w:ascii="Verdana" w:hAnsi="Verdana"/>
          <w:color w:val="000000"/>
          <w:sz w:val="20"/>
          <w:szCs w:val="20"/>
          <w:lang w:val="en-US"/>
        </w:rPr>
        <w:tab/>
      </w:r>
      <w:r w:rsidR="00433974" w:rsidRPr="00F50190">
        <w:rPr>
          <w:rFonts w:ascii="Verdana" w:hAnsi="Verdana"/>
          <w:sz w:val="20"/>
          <w:szCs w:val="20"/>
        </w:rPr>
        <w:t>English, Hindi</w:t>
      </w:r>
      <w:r w:rsidR="00DB480B" w:rsidRPr="00F50190">
        <w:rPr>
          <w:rFonts w:ascii="Verdana" w:hAnsi="Verdana"/>
          <w:sz w:val="20"/>
          <w:szCs w:val="20"/>
        </w:rPr>
        <w:t xml:space="preserve"> and Bengali</w:t>
      </w:r>
      <w:r w:rsidR="00997DCD" w:rsidRPr="00F50190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0182579C" w14:textId="77777777" w:rsidR="00433974" w:rsidRPr="00F50190" w:rsidRDefault="00E511A2" w:rsidP="005F5592">
      <w:pPr>
        <w:rPr>
          <w:rFonts w:ascii="Verdana" w:hAnsi="Verdana"/>
          <w:sz w:val="20"/>
          <w:szCs w:val="20"/>
        </w:rPr>
      </w:pPr>
      <w:r w:rsidRPr="00F50190">
        <w:rPr>
          <w:rFonts w:ascii="Verdana" w:hAnsi="Verdana"/>
          <w:b/>
          <w:color w:val="000000"/>
          <w:sz w:val="20"/>
          <w:szCs w:val="20"/>
          <w:lang w:val="en-US"/>
        </w:rPr>
        <w:t>Interests:</w:t>
      </w:r>
      <w:r w:rsidRPr="00F50190">
        <w:rPr>
          <w:rFonts w:ascii="Verdana" w:hAnsi="Verdana"/>
          <w:color w:val="000000"/>
          <w:sz w:val="20"/>
          <w:szCs w:val="20"/>
          <w:lang w:val="en-US"/>
        </w:rPr>
        <w:t xml:space="preserve">                         </w:t>
      </w:r>
      <w:r w:rsidR="00433974" w:rsidRPr="00F50190">
        <w:rPr>
          <w:rFonts w:ascii="Verdana" w:hAnsi="Verdana"/>
          <w:sz w:val="20"/>
          <w:szCs w:val="20"/>
        </w:rPr>
        <w:t>Indoor &amp;</w:t>
      </w:r>
      <w:r w:rsidR="00DB480B" w:rsidRPr="00F50190">
        <w:rPr>
          <w:rFonts w:ascii="Verdana" w:hAnsi="Verdana"/>
          <w:sz w:val="20"/>
          <w:szCs w:val="20"/>
        </w:rPr>
        <w:t xml:space="preserve"> Outdoor games,</w:t>
      </w:r>
      <w:r w:rsidR="00A6597D" w:rsidRPr="00F50190">
        <w:rPr>
          <w:rFonts w:ascii="Verdana" w:hAnsi="Verdana"/>
          <w:sz w:val="20"/>
          <w:szCs w:val="20"/>
        </w:rPr>
        <w:t xml:space="preserve"> Reading Books,</w:t>
      </w:r>
      <w:r w:rsidR="00DB480B" w:rsidRPr="00F50190">
        <w:rPr>
          <w:rFonts w:ascii="Verdana" w:hAnsi="Verdana"/>
          <w:sz w:val="20"/>
          <w:szCs w:val="20"/>
        </w:rPr>
        <w:t xml:space="preserve"> </w:t>
      </w:r>
      <w:proofErr w:type="gramStart"/>
      <w:r w:rsidR="00433974" w:rsidRPr="00F50190">
        <w:rPr>
          <w:rFonts w:ascii="Verdana" w:hAnsi="Verdana"/>
          <w:sz w:val="20"/>
          <w:szCs w:val="20"/>
        </w:rPr>
        <w:t>Listening</w:t>
      </w:r>
      <w:proofErr w:type="gramEnd"/>
      <w:r w:rsidR="00433974" w:rsidRPr="00F50190">
        <w:rPr>
          <w:rFonts w:ascii="Verdana" w:hAnsi="Verdana"/>
          <w:sz w:val="20"/>
          <w:szCs w:val="20"/>
        </w:rPr>
        <w:t xml:space="preserve"> music and Taking part in social activities.</w:t>
      </w:r>
    </w:p>
    <w:p w14:paraId="0067A32A" w14:textId="77777777" w:rsidR="00E511A2" w:rsidRDefault="00E511A2" w:rsidP="005F5592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6F625EED" w14:textId="77777777" w:rsidR="00587079" w:rsidRPr="00F50190" w:rsidRDefault="00587079" w:rsidP="005F5592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2BE0ACA0" w14:textId="77777777" w:rsidR="00E511A2" w:rsidRPr="00F50190" w:rsidRDefault="00E511A2" w:rsidP="005F5592">
      <w:pPr>
        <w:rPr>
          <w:rFonts w:ascii="Verdana" w:hAnsi="Verdana"/>
          <w:color w:val="000000"/>
          <w:sz w:val="20"/>
          <w:szCs w:val="20"/>
          <w:lang w:val="en-US"/>
        </w:rPr>
      </w:pPr>
      <w:r w:rsidRPr="00F50190">
        <w:rPr>
          <w:rFonts w:ascii="Verdana" w:hAnsi="Verdana"/>
          <w:color w:val="000000"/>
          <w:sz w:val="20"/>
          <w:szCs w:val="20"/>
          <w:lang w:val="en-US"/>
        </w:rPr>
        <w:t>Date:</w:t>
      </w:r>
    </w:p>
    <w:p w14:paraId="654B39C9" w14:textId="77777777" w:rsidR="009157F2" w:rsidRDefault="009157F2" w:rsidP="00587079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11F4AEB0" w14:textId="77777777" w:rsidR="005F5592" w:rsidRPr="00F50190" w:rsidRDefault="00E511A2" w:rsidP="00587079">
      <w:pPr>
        <w:rPr>
          <w:rFonts w:ascii="Verdana" w:hAnsi="Verdana"/>
          <w:color w:val="000000"/>
          <w:sz w:val="20"/>
          <w:szCs w:val="20"/>
          <w:lang w:val="en-US"/>
        </w:rPr>
      </w:pPr>
      <w:r w:rsidRPr="00F50190">
        <w:rPr>
          <w:rFonts w:ascii="Verdana" w:hAnsi="Verdana"/>
          <w:color w:val="000000"/>
          <w:sz w:val="20"/>
          <w:szCs w:val="20"/>
          <w:lang w:val="en-US"/>
        </w:rPr>
        <w:t>Place:                                                                                                            Signature</w:t>
      </w:r>
    </w:p>
    <w:sectPr w:rsidR="005F5592" w:rsidRPr="00F50190" w:rsidSect="009157F2">
      <w:type w:val="continuous"/>
      <w:pgSz w:w="11909" w:h="16560" w:code="9"/>
      <w:pgMar w:top="1008" w:right="1008" w:bottom="1296" w:left="1008" w:header="144" w:footer="28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C2893" w14:textId="77777777" w:rsidR="005E7BAA" w:rsidRDefault="005E7BAA">
      <w:r>
        <w:separator/>
      </w:r>
    </w:p>
  </w:endnote>
  <w:endnote w:type="continuationSeparator" w:id="0">
    <w:p w14:paraId="0D4D5E39" w14:textId="77777777" w:rsidR="005E7BAA" w:rsidRDefault="005E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3CC6" w14:textId="77777777" w:rsidR="009157F2" w:rsidRDefault="00000000" w:rsidP="009157F2">
    <w:pPr>
      <w:pStyle w:val="Footer"/>
      <w:pBdr>
        <w:top w:val="single" w:sz="4" w:space="1" w:color="D9D9D9" w:themeColor="background1" w:themeShade="D9"/>
      </w:pBdr>
      <w:tabs>
        <w:tab w:val="clear" w:pos="4680"/>
        <w:tab w:val="clear" w:pos="9360"/>
        <w:tab w:val="left" w:pos="2715"/>
      </w:tabs>
      <w:rPr>
        <w:b/>
      </w:rPr>
    </w:pPr>
    <w:sdt>
      <w:sdtPr>
        <w:id w:val="5383283"/>
        <w:docPartObj>
          <w:docPartGallery w:val="Page Numbers (Bottom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 w:rsidR="005463BC">
          <w:fldChar w:fldCharType="begin"/>
        </w:r>
        <w:r w:rsidR="005463BC">
          <w:instrText xml:space="preserve"> PAGE   \* MERGEFORMAT </w:instrText>
        </w:r>
        <w:r w:rsidR="005463BC">
          <w:fldChar w:fldCharType="separate"/>
        </w:r>
        <w:r w:rsidR="005463BC" w:rsidRPr="005463BC">
          <w:rPr>
            <w:b/>
            <w:noProof/>
          </w:rPr>
          <w:t>1</w:t>
        </w:r>
        <w:r w:rsidR="005463BC">
          <w:rPr>
            <w:b/>
            <w:noProof/>
          </w:rPr>
          <w:fldChar w:fldCharType="end"/>
        </w:r>
        <w:r w:rsidR="009157F2">
          <w:rPr>
            <w:b/>
          </w:rPr>
          <w:t xml:space="preserve"> | </w:t>
        </w:r>
        <w:r w:rsidR="009157F2">
          <w:rPr>
            <w:color w:val="7F7F7F" w:themeColor="background1" w:themeShade="7F"/>
            <w:spacing w:val="60"/>
          </w:rPr>
          <w:t>Page</w:t>
        </w:r>
      </w:sdtContent>
    </w:sdt>
    <w:r w:rsidR="009157F2">
      <w:rPr>
        <w:color w:val="7F7F7F" w:themeColor="background1" w:themeShade="7F"/>
        <w:spacing w:val="60"/>
      </w:rPr>
      <w:tab/>
    </w:r>
  </w:p>
  <w:p w14:paraId="6BE33E96" w14:textId="77777777" w:rsidR="009157F2" w:rsidRDefault="00915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BCBFA" w14:textId="77777777" w:rsidR="005E7BAA" w:rsidRDefault="005E7BAA">
      <w:r>
        <w:separator/>
      </w:r>
    </w:p>
  </w:footnote>
  <w:footnote w:type="continuationSeparator" w:id="0">
    <w:p w14:paraId="73DE06E1" w14:textId="77777777" w:rsidR="005E7BAA" w:rsidRDefault="005E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870_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"/>
      <w:lvlJc w:val="left"/>
      <w:pPr>
        <w:tabs>
          <w:tab w:val="num" w:pos="288"/>
        </w:tabs>
        <w:ind w:left="288" w:hanging="288"/>
      </w:pPr>
      <w:rPr>
        <w:rFonts w:ascii="Wingdings" w:hAnsi="Wingdings"/>
      </w:rPr>
    </w:lvl>
  </w:abstractNum>
  <w:abstractNum w:abstractNumId="3" w15:restartNumberingAfterBreak="0">
    <w:nsid w:val="120A3614"/>
    <w:multiLevelType w:val="hybridMultilevel"/>
    <w:tmpl w:val="D7E896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E11DD"/>
    <w:multiLevelType w:val="hybridMultilevel"/>
    <w:tmpl w:val="28E64954"/>
    <w:lvl w:ilvl="0" w:tplc="C09244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Verdana" w:hAnsi="Symbol" w:cs="Verdana" w:hint="default"/>
        <w:b w:val="0"/>
        <w:bCs w:val="0"/>
        <w:i w:val="0"/>
        <w:iCs w:val="0"/>
        <w:strike w:val="0"/>
        <w:color w:val="auto"/>
        <w:sz w:val="14"/>
        <w:szCs w:val="14"/>
        <w:u w:val="none"/>
      </w:rPr>
    </w:lvl>
    <w:lvl w:ilvl="1" w:tplc="8564F7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879EA"/>
    <w:multiLevelType w:val="hybridMultilevel"/>
    <w:tmpl w:val="A468D7AC"/>
    <w:lvl w:ilvl="0" w:tplc="702E037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strike w:val="0"/>
        <w:color w:val="auto"/>
        <w:sz w:val="22"/>
        <w:szCs w:val="14"/>
        <w:u w:val="none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4582C"/>
    <w:multiLevelType w:val="hybridMultilevel"/>
    <w:tmpl w:val="C070FA78"/>
    <w:lvl w:ilvl="0" w:tplc="40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661D8"/>
    <w:multiLevelType w:val="hybridMultilevel"/>
    <w:tmpl w:val="BFBAF2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E4C46"/>
    <w:multiLevelType w:val="multilevel"/>
    <w:tmpl w:val="BCC4444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Verdana" w:hAnsi="Symbol" w:cs="Verdana" w:hint="default"/>
        <w:b w:val="0"/>
        <w:bCs w:val="0"/>
        <w:i w:val="0"/>
        <w:iCs w:val="0"/>
        <w:strike w:val="0"/>
        <w:color w:val="auto"/>
        <w:sz w:val="14"/>
        <w:szCs w:val="14"/>
        <w:u w:val="none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2"/>
        <w:szCs w:val="1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9" w15:restartNumberingAfterBreak="0">
    <w:nsid w:val="611A7D22"/>
    <w:multiLevelType w:val="hybridMultilevel"/>
    <w:tmpl w:val="FE580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C108D52">
      <w:numFmt w:val="bullet"/>
      <w:lvlText w:val="•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B6BF8"/>
    <w:multiLevelType w:val="hybridMultilevel"/>
    <w:tmpl w:val="CC683BA6"/>
    <w:lvl w:ilvl="0" w:tplc="C09244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Verdana" w:hAnsi="Symbol" w:cs="Verdana" w:hint="default"/>
        <w:b w:val="0"/>
        <w:bCs w:val="0"/>
        <w:i w:val="0"/>
        <w:iCs w:val="0"/>
        <w:strike w:val="0"/>
        <w:color w:val="auto"/>
        <w:sz w:val="14"/>
        <w:szCs w:val="14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D77B4"/>
    <w:multiLevelType w:val="hybridMultilevel"/>
    <w:tmpl w:val="DEB680C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1129792">
    <w:abstractNumId w:val="11"/>
  </w:num>
  <w:num w:numId="2" w16cid:durableId="135996953">
    <w:abstractNumId w:val="4"/>
  </w:num>
  <w:num w:numId="3" w16cid:durableId="2014066582">
    <w:abstractNumId w:val="8"/>
  </w:num>
  <w:num w:numId="4" w16cid:durableId="750275390">
    <w:abstractNumId w:val="6"/>
  </w:num>
  <w:num w:numId="5" w16cid:durableId="730427378">
    <w:abstractNumId w:val="10"/>
  </w:num>
  <w:num w:numId="6" w16cid:durableId="891423134">
    <w:abstractNumId w:val="5"/>
  </w:num>
  <w:num w:numId="7" w16cid:durableId="224992484">
    <w:abstractNumId w:val="2"/>
  </w:num>
  <w:num w:numId="8" w16cid:durableId="2092770211">
    <w:abstractNumId w:val="9"/>
  </w:num>
  <w:num w:numId="9" w16cid:durableId="1100560866">
    <w:abstractNumId w:val="7"/>
  </w:num>
  <w:num w:numId="10" w16cid:durableId="208202550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999"/>
    <w:rsid w:val="00003942"/>
    <w:rsid w:val="00006943"/>
    <w:rsid w:val="00007DAB"/>
    <w:rsid w:val="00007DB9"/>
    <w:rsid w:val="00007E60"/>
    <w:rsid w:val="00010221"/>
    <w:rsid w:val="00010611"/>
    <w:rsid w:val="00010B68"/>
    <w:rsid w:val="00011873"/>
    <w:rsid w:val="00012B5A"/>
    <w:rsid w:val="000130B3"/>
    <w:rsid w:val="00014084"/>
    <w:rsid w:val="00015E80"/>
    <w:rsid w:val="00017A8B"/>
    <w:rsid w:val="00020016"/>
    <w:rsid w:val="000211FF"/>
    <w:rsid w:val="000213F6"/>
    <w:rsid w:val="00023D13"/>
    <w:rsid w:val="00026451"/>
    <w:rsid w:val="000266CF"/>
    <w:rsid w:val="00031493"/>
    <w:rsid w:val="00032861"/>
    <w:rsid w:val="00037DCD"/>
    <w:rsid w:val="000424C7"/>
    <w:rsid w:val="00043E5A"/>
    <w:rsid w:val="00044053"/>
    <w:rsid w:val="00044F7A"/>
    <w:rsid w:val="000453ED"/>
    <w:rsid w:val="00046381"/>
    <w:rsid w:val="00046A6C"/>
    <w:rsid w:val="00047519"/>
    <w:rsid w:val="00051E01"/>
    <w:rsid w:val="00056798"/>
    <w:rsid w:val="00056930"/>
    <w:rsid w:val="00056BCE"/>
    <w:rsid w:val="000571A1"/>
    <w:rsid w:val="000573F4"/>
    <w:rsid w:val="00057FF0"/>
    <w:rsid w:val="000621B9"/>
    <w:rsid w:val="00063AAD"/>
    <w:rsid w:val="00063E51"/>
    <w:rsid w:val="00070D86"/>
    <w:rsid w:val="00072330"/>
    <w:rsid w:val="000737CF"/>
    <w:rsid w:val="000755CF"/>
    <w:rsid w:val="00076395"/>
    <w:rsid w:val="000809CA"/>
    <w:rsid w:val="00081DBC"/>
    <w:rsid w:val="0008299D"/>
    <w:rsid w:val="00083BCB"/>
    <w:rsid w:val="000843D5"/>
    <w:rsid w:val="00086CA6"/>
    <w:rsid w:val="00090666"/>
    <w:rsid w:val="00092FC7"/>
    <w:rsid w:val="00093305"/>
    <w:rsid w:val="00093D38"/>
    <w:rsid w:val="00094D34"/>
    <w:rsid w:val="000A0BFB"/>
    <w:rsid w:val="000A2333"/>
    <w:rsid w:val="000A2EF6"/>
    <w:rsid w:val="000A3409"/>
    <w:rsid w:val="000A4AC4"/>
    <w:rsid w:val="000B1E20"/>
    <w:rsid w:val="000B44C1"/>
    <w:rsid w:val="000B56BE"/>
    <w:rsid w:val="000C1069"/>
    <w:rsid w:val="000C2698"/>
    <w:rsid w:val="000C2A43"/>
    <w:rsid w:val="000C2BDA"/>
    <w:rsid w:val="000C3BD0"/>
    <w:rsid w:val="000C4701"/>
    <w:rsid w:val="000C7073"/>
    <w:rsid w:val="000C7F67"/>
    <w:rsid w:val="000D07FF"/>
    <w:rsid w:val="000D16E8"/>
    <w:rsid w:val="000D17A6"/>
    <w:rsid w:val="000D1B66"/>
    <w:rsid w:val="000D5C28"/>
    <w:rsid w:val="000E0560"/>
    <w:rsid w:val="000E16FD"/>
    <w:rsid w:val="000E1800"/>
    <w:rsid w:val="000E256F"/>
    <w:rsid w:val="000E2C29"/>
    <w:rsid w:val="000E4D20"/>
    <w:rsid w:val="000E51E7"/>
    <w:rsid w:val="000E67EB"/>
    <w:rsid w:val="000F4F55"/>
    <w:rsid w:val="0010148C"/>
    <w:rsid w:val="00101738"/>
    <w:rsid w:val="00101F8E"/>
    <w:rsid w:val="00102AAE"/>
    <w:rsid w:val="001030BD"/>
    <w:rsid w:val="0010383C"/>
    <w:rsid w:val="0010505F"/>
    <w:rsid w:val="00105DE4"/>
    <w:rsid w:val="0011033D"/>
    <w:rsid w:val="001123B8"/>
    <w:rsid w:val="00114670"/>
    <w:rsid w:val="00116619"/>
    <w:rsid w:val="00116BA3"/>
    <w:rsid w:val="00121CBA"/>
    <w:rsid w:val="0012538D"/>
    <w:rsid w:val="001267AA"/>
    <w:rsid w:val="00126808"/>
    <w:rsid w:val="00126E48"/>
    <w:rsid w:val="00127A74"/>
    <w:rsid w:val="00127C4D"/>
    <w:rsid w:val="00127C97"/>
    <w:rsid w:val="00130DBE"/>
    <w:rsid w:val="00135315"/>
    <w:rsid w:val="00135546"/>
    <w:rsid w:val="001411B4"/>
    <w:rsid w:val="0014179A"/>
    <w:rsid w:val="00145DE6"/>
    <w:rsid w:val="00147040"/>
    <w:rsid w:val="001520C4"/>
    <w:rsid w:val="001534E2"/>
    <w:rsid w:val="0015470E"/>
    <w:rsid w:val="0016029C"/>
    <w:rsid w:val="00163E48"/>
    <w:rsid w:val="00165D3A"/>
    <w:rsid w:val="0016671B"/>
    <w:rsid w:val="00167088"/>
    <w:rsid w:val="00167F24"/>
    <w:rsid w:val="00175E3B"/>
    <w:rsid w:val="0017669E"/>
    <w:rsid w:val="00180ABA"/>
    <w:rsid w:val="00181C49"/>
    <w:rsid w:val="00183999"/>
    <w:rsid w:val="001839F9"/>
    <w:rsid w:val="00183BE4"/>
    <w:rsid w:val="00183E6E"/>
    <w:rsid w:val="00185343"/>
    <w:rsid w:val="001856F2"/>
    <w:rsid w:val="00185AE5"/>
    <w:rsid w:val="0019121B"/>
    <w:rsid w:val="0019137B"/>
    <w:rsid w:val="00192266"/>
    <w:rsid w:val="001923AD"/>
    <w:rsid w:val="00192525"/>
    <w:rsid w:val="00194391"/>
    <w:rsid w:val="00197174"/>
    <w:rsid w:val="001A3BDA"/>
    <w:rsid w:val="001A3E79"/>
    <w:rsid w:val="001A54F4"/>
    <w:rsid w:val="001A6926"/>
    <w:rsid w:val="001B1C2F"/>
    <w:rsid w:val="001B28E0"/>
    <w:rsid w:val="001B290C"/>
    <w:rsid w:val="001B46E3"/>
    <w:rsid w:val="001B5D13"/>
    <w:rsid w:val="001C2AF6"/>
    <w:rsid w:val="001C359C"/>
    <w:rsid w:val="001C4A08"/>
    <w:rsid w:val="001C7C19"/>
    <w:rsid w:val="001D1307"/>
    <w:rsid w:val="001D1772"/>
    <w:rsid w:val="001D2BBA"/>
    <w:rsid w:val="001D3676"/>
    <w:rsid w:val="001D3E2E"/>
    <w:rsid w:val="001D4740"/>
    <w:rsid w:val="001D5381"/>
    <w:rsid w:val="001D7809"/>
    <w:rsid w:val="001E02DA"/>
    <w:rsid w:val="001E06A2"/>
    <w:rsid w:val="001E7E9E"/>
    <w:rsid w:val="001F08F0"/>
    <w:rsid w:val="001F1FE9"/>
    <w:rsid w:val="001F35D6"/>
    <w:rsid w:val="001F543D"/>
    <w:rsid w:val="001F65F4"/>
    <w:rsid w:val="001F6E0B"/>
    <w:rsid w:val="002007AF"/>
    <w:rsid w:val="00200A59"/>
    <w:rsid w:val="00203A49"/>
    <w:rsid w:val="002050DC"/>
    <w:rsid w:val="00205579"/>
    <w:rsid w:val="00207DA3"/>
    <w:rsid w:val="002115C1"/>
    <w:rsid w:val="00211608"/>
    <w:rsid w:val="0021274E"/>
    <w:rsid w:val="00213648"/>
    <w:rsid w:val="002159D7"/>
    <w:rsid w:val="00215DBF"/>
    <w:rsid w:val="00216BEF"/>
    <w:rsid w:val="00216F61"/>
    <w:rsid w:val="00221D6F"/>
    <w:rsid w:val="002231D6"/>
    <w:rsid w:val="00224D6B"/>
    <w:rsid w:val="00224DDB"/>
    <w:rsid w:val="00225B68"/>
    <w:rsid w:val="00227337"/>
    <w:rsid w:val="002305D3"/>
    <w:rsid w:val="002324AA"/>
    <w:rsid w:val="00232CFE"/>
    <w:rsid w:val="002332DF"/>
    <w:rsid w:val="00240452"/>
    <w:rsid w:val="00243237"/>
    <w:rsid w:val="00244EA0"/>
    <w:rsid w:val="00245FE6"/>
    <w:rsid w:val="00246EFD"/>
    <w:rsid w:val="00250833"/>
    <w:rsid w:val="00250F26"/>
    <w:rsid w:val="002516A0"/>
    <w:rsid w:val="00252BAD"/>
    <w:rsid w:val="002538E6"/>
    <w:rsid w:val="00253CC4"/>
    <w:rsid w:val="002549D8"/>
    <w:rsid w:val="00254FAA"/>
    <w:rsid w:val="0025585E"/>
    <w:rsid w:val="00255B3F"/>
    <w:rsid w:val="00256300"/>
    <w:rsid w:val="00262210"/>
    <w:rsid w:val="00262982"/>
    <w:rsid w:val="0026396B"/>
    <w:rsid w:val="00263B32"/>
    <w:rsid w:val="00264E65"/>
    <w:rsid w:val="00273358"/>
    <w:rsid w:val="0027473D"/>
    <w:rsid w:val="00274DD4"/>
    <w:rsid w:val="00277BCA"/>
    <w:rsid w:val="002819D3"/>
    <w:rsid w:val="00282812"/>
    <w:rsid w:val="00285138"/>
    <w:rsid w:val="00286116"/>
    <w:rsid w:val="0028731F"/>
    <w:rsid w:val="002922A6"/>
    <w:rsid w:val="00292912"/>
    <w:rsid w:val="002936D6"/>
    <w:rsid w:val="00293938"/>
    <w:rsid w:val="00294CCF"/>
    <w:rsid w:val="00294F92"/>
    <w:rsid w:val="0029511D"/>
    <w:rsid w:val="002974B9"/>
    <w:rsid w:val="002A0690"/>
    <w:rsid w:val="002A20B5"/>
    <w:rsid w:val="002A30B3"/>
    <w:rsid w:val="002A3348"/>
    <w:rsid w:val="002A3398"/>
    <w:rsid w:val="002A5D2A"/>
    <w:rsid w:val="002B032F"/>
    <w:rsid w:val="002B1415"/>
    <w:rsid w:val="002B2647"/>
    <w:rsid w:val="002B3B73"/>
    <w:rsid w:val="002B551E"/>
    <w:rsid w:val="002B775F"/>
    <w:rsid w:val="002C1121"/>
    <w:rsid w:val="002C226C"/>
    <w:rsid w:val="002C242D"/>
    <w:rsid w:val="002C2654"/>
    <w:rsid w:val="002C4028"/>
    <w:rsid w:val="002C4867"/>
    <w:rsid w:val="002C7B3C"/>
    <w:rsid w:val="002D06C8"/>
    <w:rsid w:val="002D2015"/>
    <w:rsid w:val="002D2A6E"/>
    <w:rsid w:val="002D4C06"/>
    <w:rsid w:val="002D5B03"/>
    <w:rsid w:val="002D5EBD"/>
    <w:rsid w:val="002D6CD8"/>
    <w:rsid w:val="002D7D8E"/>
    <w:rsid w:val="002E16B2"/>
    <w:rsid w:val="002E19D5"/>
    <w:rsid w:val="002E2384"/>
    <w:rsid w:val="002E338E"/>
    <w:rsid w:val="002F1AEF"/>
    <w:rsid w:val="002F3851"/>
    <w:rsid w:val="002F5A28"/>
    <w:rsid w:val="002F7330"/>
    <w:rsid w:val="002F775B"/>
    <w:rsid w:val="003012A6"/>
    <w:rsid w:val="00301819"/>
    <w:rsid w:val="00301B2E"/>
    <w:rsid w:val="00302397"/>
    <w:rsid w:val="00302564"/>
    <w:rsid w:val="00302E48"/>
    <w:rsid w:val="0031040B"/>
    <w:rsid w:val="0031145D"/>
    <w:rsid w:val="003114F3"/>
    <w:rsid w:val="00312A96"/>
    <w:rsid w:val="0031318B"/>
    <w:rsid w:val="003140C9"/>
    <w:rsid w:val="003157B5"/>
    <w:rsid w:val="00321563"/>
    <w:rsid w:val="0032167F"/>
    <w:rsid w:val="00322CE9"/>
    <w:rsid w:val="00323701"/>
    <w:rsid w:val="00324B1C"/>
    <w:rsid w:val="003258CE"/>
    <w:rsid w:val="00326F6C"/>
    <w:rsid w:val="00327B3A"/>
    <w:rsid w:val="00330442"/>
    <w:rsid w:val="00330E4A"/>
    <w:rsid w:val="00331287"/>
    <w:rsid w:val="003312A7"/>
    <w:rsid w:val="00332D17"/>
    <w:rsid w:val="003350FF"/>
    <w:rsid w:val="00335374"/>
    <w:rsid w:val="00335577"/>
    <w:rsid w:val="0034059D"/>
    <w:rsid w:val="00341088"/>
    <w:rsid w:val="003460CB"/>
    <w:rsid w:val="00347414"/>
    <w:rsid w:val="003476F9"/>
    <w:rsid w:val="003538D2"/>
    <w:rsid w:val="003539AD"/>
    <w:rsid w:val="0035438A"/>
    <w:rsid w:val="00354BAF"/>
    <w:rsid w:val="0035597A"/>
    <w:rsid w:val="003561B4"/>
    <w:rsid w:val="00356442"/>
    <w:rsid w:val="003577EB"/>
    <w:rsid w:val="00357E7F"/>
    <w:rsid w:val="00357F39"/>
    <w:rsid w:val="00360832"/>
    <w:rsid w:val="00362D24"/>
    <w:rsid w:val="00363173"/>
    <w:rsid w:val="003631D3"/>
    <w:rsid w:val="00363D06"/>
    <w:rsid w:val="003651EB"/>
    <w:rsid w:val="00372096"/>
    <w:rsid w:val="00380439"/>
    <w:rsid w:val="00381B3D"/>
    <w:rsid w:val="00382F15"/>
    <w:rsid w:val="0038303B"/>
    <w:rsid w:val="00383731"/>
    <w:rsid w:val="0038648E"/>
    <w:rsid w:val="003870A8"/>
    <w:rsid w:val="00390A32"/>
    <w:rsid w:val="00393B11"/>
    <w:rsid w:val="003974D4"/>
    <w:rsid w:val="00397F7E"/>
    <w:rsid w:val="003A1E17"/>
    <w:rsid w:val="003A23FA"/>
    <w:rsid w:val="003A53F6"/>
    <w:rsid w:val="003A564B"/>
    <w:rsid w:val="003A7E03"/>
    <w:rsid w:val="003B2747"/>
    <w:rsid w:val="003B34C2"/>
    <w:rsid w:val="003C0BFD"/>
    <w:rsid w:val="003C39E1"/>
    <w:rsid w:val="003C3BDC"/>
    <w:rsid w:val="003C57E7"/>
    <w:rsid w:val="003C691F"/>
    <w:rsid w:val="003D0072"/>
    <w:rsid w:val="003D31F3"/>
    <w:rsid w:val="003D3310"/>
    <w:rsid w:val="003D39D4"/>
    <w:rsid w:val="003D3F4C"/>
    <w:rsid w:val="003D4BBA"/>
    <w:rsid w:val="003D5657"/>
    <w:rsid w:val="003D6D9E"/>
    <w:rsid w:val="003D7B09"/>
    <w:rsid w:val="003D7F02"/>
    <w:rsid w:val="003E09AF"/>
    <w:rsid w:val="003E1574"/>
    <w:rsid w:val="003E1718"/>
    <w:rsid w:val="003E249C"/>
    <w:rsid w:val="003E4283"/>
    <w:rsid w:val="003E6AC9"/>
    <w:rsid w:val="003E6B40"/>
    <w:rsid w:val="003E6F3F"/>
    <w:rsid w:val="003F0E0E"/>
    <w:rsid w:val="003F19FF"/>
    <w:rsid w:val="003F1B2C"/>
    <w:rsid w:val="003F364E"/>
    <w:rsid w:val="003F40E0"/>
    <w:rsid w:val="003F4BA9"/>
    <w:rsid w:val="003F5394"/>
    <w:rsid w:val="003F56F1"/>
    <w:rsid w:val="003F7028"/>
    <w:rsid w:val="004002D9"/>
    <w:rsid w:val="004018F7"/>
    <w:rsid w:val="00403F4A"/>
    <w:rsid w:val="004058CE"/>
    <w:rsid w:val="00407376"/>
    <w:rsid w:val="00407A49"/>
    <w:rsid w:val="00407DDE"/>
    <w:rsid w:val="00410222"/>
    <w:rsid w:val="00410B37"/>
    <w:rsid w:val="00411376"/>
    <w:rsid w:val="00411A3E"/>
    <w:rsid w:val="00411E22"/>
    <w:rsid w:val="004126D9"/>
    <w:rsid w:val="004134BF"/>
    <w:rsid w:val="0041362A"/>
    <w:rsid w:val="00413BF0"/>
    <w:rsid w:val="00415271"/>
    <w:rsid w:val="00416298"/>
    <w:rsid w:val="00417F63"/>
    <w:rsid w:val="0042047D"/>
    <w:rsid w:val="00422249"/>
    <w:rsid w:val="004222B5"/>
    <w:rsid w:val="00425B61"/>
    <w:rsid w:val="0042671B"/>
    <w:rsid w:val="00432B1F"/>
    <w:rsid w:val="00433974"/>
    <w:rsid w:val="00434E89"/>
    <w:rsid w:val="004371CB"/>
    <w:rsid w:val="00440DCC"/>
    <w:rsid w:val="00441DA8"/>
    <w:rsid w:val="00442A45"/>
    <w:rsid w:val="004512CD"/>
    <w:rsid w:val="00452422"/>
    <w:rsid w:val="004530E0"/>
    <w:rsid w:val="00453B04"/>
    <w:rsid w:val="00455089"/>
    <w:rsid w:val="00455231"/>
    <w:rsid w:val="00455A46"/>
    <w:rsid w:val="00456C90"/>
    <w:rsid w:val="0045709D"/>
    <w:rsid w:val="004604EA"/>
    <w:rsid w:val="00460754"/>
    <w:rsid w:val="00460BFF"/>
    <w:rsid w:val="00461900"/>
    <w:rsid w:val="00461F67"/>
    <w:rsid w:val="004625BC"/>
    <w:rsid w:val="004643DB"/>
    <w:rsid w:val="00467000"/>
    <w:rsid w:val="004701F2"/>
    <w:rsid w:val="00471D0D"/>
    <w:rsid w:val="00472B05"/>
    <w:rsid w:val="00473337"/>
    <w:rsid w:val="004736AC"/>
    <w:rsid w:val="00473B72"/>
    <w:rsid w:val="004748A1"/>
    <w:rsid w:val="00481D6A"/>
    <w:rsid w:val="00483705"/>
    <w:rsid w:val="0048419A"/>
    <w:rsid w:val="004846E0"/>
    <w:rsid w:val="0048559E"/>
    <w:rsid w:val="004860BA"/>
    <w:rsid w:val="00487CD1"/>
    <w:rsid w:val="004901BB"/>
    <w:rsid w:val="00493012"/>
    <w:rsid w:val="004947D9"/>
    <w:rsid w:val="0049658E"/>
    <w:rsid w:val="00497086"/>
    <w:rsid w:val="00497A34"/>
    <w:rsid w:val="004A1C7F"/>
    <w:rsid w:val="004A2860"/>
    <w:rsid w:val="004A2C51"/>
    <w:rsid w:val="004A413B"/>
    <w:rsid w:val="004A7BF3"/>
    <w:rsid w:val="004B06E5"/>
    <w:rsid w:val="004B14E2"/>
    <w:rsid w:val="004B284F"/>
    <w:rsid w:val="004B2CD6"/>
    <w:rsid w:val="004B3401"/>
    <w:rsid w:val="004B377F"/>
    <w:rsid w:val="004B4BC5"/>
    <w:rsid w:val="004B4E24"/>
    <w:rsid w:val="004B5508"/>
    <w:rsid w:val="004B77E2"/>
    <w:rsid w:val="004B7A56"/>
    <w:rsid w:val="004C20E2"/>
    <w:rsid w:val="004C2FDF"/>
    <w:rsid w:val="004C6686"/>
    <w:rsid w:val="004D0EF3"/>
    <w:rsid w:val="004D2FB1"/>
    <w:rsid w:val="004D4099"/>
    <w:rsid w:val="004D5D14"/>
    <w:rsid w:val="004D6693"/>
    <w:rsid w:val="004D6748"/>
    <w:rsid w:val="004D68E7"/>
    <w:rsid w:val="004D78C7"/>
    <w:rsid w:val="004D7D39"/>
    <w:rsid w:val="004E1B6E"/>
    <w:rsid w:val="004E1CE9"/>
    <w:rsid w:val="004E22FF"/>
    <w:rsid w:val="004E2700"/>
    <w:rsid w:val="004E2813"/>
    <w:rsid w:val="004E33A0"/>
    <w:rsid w:val="004E3D05"/>
    <w:rsid w:val="004F3712"/>
    <w:rsid w:val="004F5047"/>
    <w:rsid w:val="004F5B7C"/>
    <w:rsid w:val="004F5C55"/>
    <w:rsid w:val="004F66CF"/>
    <w:rsid w:val="0050193F"/>
    <w:rsid w:val="00501D5D"/>
    <w:rsid w:val="005068E0"/>
    <w:rsid w:val="00506999"/>
    <w:rsid w:val="00511FBA"/>
    <w:rsid w:val="00513AB8"/>
    <w:rsid w:val="005147A9"/>
    <w:rsid w:val="00517333"/>
    <w:rsid w:val="00520A1E"/>
    <w:rsid w:val="00521D95"/>
    <w:rsid w:val="00522B7A"/>
    <w:rsid w:val="00522FF6"/>
    <w:rsid w:val="0052368D"/>
    <w:rsid w:val="0052444E"/>
    <w:rsid w:val="00525AD2"/>
    <w:rsid w:val="00525AD8"/>
    <w:rsid w:val="005265A7"/>
    <w:rsid w:val="00530BEF"/>
    <w:rsid w:val="00531274"/>
    <w:rsid w:val="00531A7C"/>
    <w:rsid w:val="00532329"/>
    <w:rsid w:val="00533BEE"/>
    <w:rsid w:val="005340C4"/>
    <w:rsid w:val="0053590E"/>
    <w:rsid w:val="00535F34"/>
    <w:rsid w:val="0053728E"/>
    <w:rsid w:val="005378FC"/>
    <w:rsid w:val="00541CC7"/>
    <w:rsid w:val="00542176"/>
    <w:rsid w:val="00542D58"/>
    <w:rsid w:val="0054515F"/>
    <w:rsid w:val="005463BC"/>
    <w:rsid w:val="00547DB4"/>
    <w:rsid w:val="00552031"/>
    <w:rsid w:val="005527FF"/>
    <w:rsid w:val="00554AC5"/>
    <w:rsid w:val="005553CB"/>
    <w:rsid w:val="00556E9F"/>
    <w:rsid w:val="00557AE3"/>
    <w:rsid w:val="005602CB"/>
    <w:rsid w:val="00561DA3"/>
    <w:rsid w:val="00561F1D"/>
    <w:rsid w:val="00562750"/>
    <w:rsid w:val="005646C1"/>
    <w:rsid w:val="00565757"/>
    <w:rsid w:val="00566147"/>
    <w:rsid w:val="005667E4"/>
    <w:rsid w:val="0056688B"/>
    <w:rsid w:val="00566CAC"/>
    <w:rsid w:val="00567B87"/>
    <w:rsid w:val="00570459"/>
    <w:rsid w:val="00570C25"/>
    <w:rsid w:val="00571602"/>
    <w:rsid w:val="005736F9"/>
    <w:rsid w:val="005775DD"/>
    <w:rsid w:val="00577D9F"/>
    <w:rsid w:val="00581EF0"/>
    <w:rsid w:val="00582427"/>
    <w:rsid w:val="005824EF"/>
    <w:rsid w:val="005829DF"/>
    <w:rsid w:val="005843AC"/>
    <w:rsid w:val="005850E7"/>
    <w:rsid w:val="00587079"/>
    <w:rsid w:val="005872A9"/>
    <w:rsid w:val="005878D6"/>
    <w:rsid w:val="00587E62"/>
    <w:rsid w:val="005901E1"/>
    <w:rsid w:val="0059116F"/>
    <w:rsid w:val="005942D9"/>
    <w:rsid w:val="00594FFF"/>
    <w:rsid w:val="00595F60"/>
    <w:rsid w:val="0059683C"/>
    <w:rsid w:val="00597064"/>
    <w:rsid w:val="005A0B55"/>
    <w:rsid w:val="005A1DE7"/>
    <w:rsid w:val="005A3348"/>
    <w:rsid w:val="005B116A"/>
    <w:rsid w:val="005B1298"/>
    <w:rsid w:val="005B19ED"/>
    <w:rsid w:val="005B6D68"/>
    <w:rsid w:val="005C067A"/>
    <w:rsid w:val="005C1890"/>
    <w:rsid w:val="005C3986"/>
    <w:rsid w:val="005C4A85"/>
    <w:rsid w:val="005C5255"/>
    <w:rsid w:val="005D0E46"/>
    <w:rsid w:val="005D104E"/>
    <w:rsid w:val="005D16E0"/>
    <w:rsid w:val="005D1854"/>
    <w:rsid w:val="005D2FDD"/>
    <w:rsid w:val="005D3965"/>
    <w:rsid w:val="005D4ACC"/>
    <w:rsid w:val="005D6370"/>
    <w:rsid w:val="005E040B"/>
    <w:rsid w:val="005E0D8B"/>
    <w:rsid w:val="005E2566"/>
    <w:rsid w:val="005E40C7"/>
    <w:rsid w:val="005E6BCA"/>
    <w:rsid w:val="005E7034"/>
    <w:rsid w:val="005E7BAA"/>
    <w:rsid w:val="005E7BE0"/>
    <w:rsid w:val="005E7C63"/>
    <w:rsid w:val="005F0489"/>
    <w:rsid w:val="005F13A7"/>
    <w:rsid w:val="005F25C3"/>
    <w:rsid w:val="005F3521"/>
    <w:rsid w:val="005F3999"/>
    <w:rsid w:val="005F5592"/>
    <w:rsid w:val="006034C3"/>
    <w:rsid w:val="0060384A"/>
    <w:rsid w:val="006064F3"/>
    <w:rsid w:val="00611F10"/>
    <w:rsid w:val="00616176"/>
    <w:rsid w:val="00617A11"/>
    <w:rsid w:val="006200A3"/>
    <w:rsid w:val="00620379"/>
    <w:rsid w:val="006225A8"/>
    <w:rsid w:val="006243AD"/>
    <w:rsid w:val="00624647"/>
    <w:rsid w:val="00631462"/>
    <w:rsid w:val="00632013"/>
    <w:rsid w:val="006322A2"/>
    <w:rsid w:val="00632B41"/>
    <w:rsid w:val="006339D9"/>
    <w:rsid w:val="00633D95"/>
    <w:rsid w:val="00637AF5"/>
    <w:rsid w:val="00640264"/>
    <w:rsid w:val="006415F6"/>
    <w:rsid w:val="00641B77"/>
    <w:rsid w:val="00641BE3"/>
    <w:rsid w:val="00641C20"/>
    <w:rsid w:val="00642BFA"/>
    <w:rsid w:val="00643E7C"/>
    <w:rsid w:val="00643FBB"/>
    <w:rsid w:val="00645B72"/>
    <w:rsid w:val="00646639"/>
    <w:rsid w:val="00646D6A"/>
    <w:rsid w:val="00647789"/>
    <w:rsid w:val="00651D89"/>
    <w:rsid w:val="006525F1"/>
    <w:rsid w:val="0065587D"/>
    <w:rsid w:val="00656F6E"/>
    <w:rsid w:val="00661F7F"/>
    <w:rsid w:val="00662915"/>
    <w:rsid w:val="006629E9"/>
    <w:rsid w:val="00665A11"/>
    <w:rsid w:val="0066644D"/>
    <w:rsid w:val="00666D01"/>
    <w:rsid w:val="006677DD"/>
    <w:rsid w:val="00667C8E"/>
    <w:rsid w:val="00670381"/>
    <w:rsid w:val="006704A4"/>
    <w:rsid w:val="00670EF1"/>
    <w:rsid w:val="0067135A"/>
    <w:rsid w:val="00672044"/>
    <w:rsid w:val="00674180"/>
    <w:rsid w:val="00674C15"/>
    <w:rsid w:val="0067642B"/>
    <w:rsid w:val="006804D8"/>
    <w:rsid w:val="00681337"/>
    <w:rsid w:val="006821F3"/>
    <w:rsid w:val="0068458C"/>
    <w:rsid w:val="00685427"/>
    <w:rsid w:val="006871CF"/>
    <w:rsid w:val="0069317E"/>
    <w:rsid w:val="00693885"/>
    <w:rsid w:val="00696467"/>
    <w:rsid w:val="00696973"/>
    <w:rsid w:val="006A0692"/>
    <w:rsid w:val="006A0E69"/>
    <w:rsid w:val="006A1B3E"/>
    <w:rsid w:val="006A1F12"/>
    <w:rsid w:val="006A282C"/>
    <w:rsid w:val="006A2C80"/>
    <w:rsid w:val="006A3364"/>
    <w:rsid w:val="006A7E18"/>
    <w:rsid w:val="006B140D"/>
    <w:rsid w:val="006B3519"/>
    <w:rsid w:val="006B3931"/>
    <w:rsid w:val="006B6EC8"/>
    <w:rsid w:val="006C0CC8"/>
    <w:rsid w:val="006C42FE"/>
    <w:rsid w:val="006C6639"/>
    <w:rsid w:val="006C7186"/>
    <w:rsid w:val="006D17E0"/>
    <w:rsid w:val="006D2E13"/>
    <w:rsid w:val="006D3A22"/>
    <w:rsid w:val="006D409A"/>
    <w:rsid w:val="006D59F1"/>
    <w:rsid w:val="006D644A"/>
    <w:rsid w:val="006D699C"/>
    <w:rsid w:val="006D6E7C"/>
    <w:rsid w:val="006D7CEB"/>
    <w:rsid w:val="006E0C1C"/>
    <w:rsid w:val="006E12B8"/>
    <w:rsid w:val="006E1A18"/>
    <w:rsid w:val="006E3242"/>
    <w:rsid w:val="006E4379"/>
    <w:rsid w:val="006E5560"/>
    <w:rsid w:val="006E55E0"/>
    <w:rsid w:val="006E7700"/>
    <w:rsid w:val="006F00E5"/>
    <w:rsid w:val="006F1DAC"/>
    <w:rsid w:val="006F1FA6"/>
    <w:rsid w:val="006F2BE9"/>
    <w:rsid w:val="006F460D"/>
    <w:rsid w:val="006F4D3C"/>
    <w:rsid w:val="0070132E"/>
    <w:rsid w:val="007017A5"/>
    <w:rsid w:val="0070516C"/>
    <w:rsid w:val="007052E6"/>
    <w:rsid w:val="0070532D"/>
    <w:rsid w:val="00710042"/>
    <w:rsid w:val="007105EA"/>
    <w:rsid w:val="007105F6"/>
    <w:rsid w:val="007111CF"/>
    <w:rsid w:val="00713601"/>
    <w:rsid w:val="007143A6"/>
    <w:rsid w:val="00716440"/>
    <w:rsid w:val="00716F48"/>
    <w:rsid w:val="007171FE"/>
    <w:rsid w:val="00721FF9"/>
    <w:rsid w:val="00722182"/>
    <w:rsid w:val="0072224C"/>
    <w:rsid w:val="007232C0"/>
    <w:rsid w:val="007240E2"/>
    <w:rsid w:val="00724699"/>
    <w:rsid w:val="00725A9A"/>
    <w:rsid w:val="0072799B"/>
    <w:rsid w:val="00727FE2"/>
    <w:rsid w:val="00730911"/>
    <w:rsid w:val="007328E8"/>
    <w:rsid w:val="00741A7A"/>
    <w:rsid w:val="00742FB8"/>
    <w:rsid w:val="00744B29"/>
    <w:rsid w:val="00744B4F"/>
    <w:rsid w:val="0074514E"/>
    <w:rsid w:val="0074522C"/>
    <w:rsid w:val="0074595C"/>
    <w:rsid w:val="00745DA2"/>
    <w:rsid w:val="00745E1F"/>
    <w:rsid w:val="00745FC8"/>
    <w:rsid w:val="0074617D"/>
    <w:rsid w:val="00750B30"/>
    <w:rsid w:val="007518C8"/>
    <w:rsid w:val="0075462D"/>
    <w:rsid w:val="007558C6"/>
    <w:rsid w:val="00756083"/>
    <w:rsid w:val="00757374"/>
    <w:rsid w:val="00757F57"/>
    <w:rsid w:val="0076167A"/>
    <w:rsid w:val="007630F1"/>
    <w:rsid w:val="0076360C"/>
    <w:rsid w:val="00763A31"/>
    <w:rsid w:val="00763FD3"/>
    <w:rsid w:val="007644D7"/>
    <w:rsid w:val="00764AB8"/>
    <w:rsid w:val="007713C8"/>
    <w:rsid w:val="00773F18"/>
    <w:rsid w:val="00776603"/>
    <w:rsid w:val="00776BDB"/>
    <w:rsid w:val="00782869"/>
    <w:rsid w:val="00782CBC"/>
    <w:rsid w:val="00784DD7"/>
    <w:rsid w:val="00785002"/>
    <w:rsid w:val="007855C2"/>
    <w:rsid w:val="00786CF3"/>
    <w:rsid w:val="00787BF6"/>
    <w:rsid w:val="00787E99"/>
    <w:rsid w:val="007952A7"/>
    <w:rsid w:val="0079627B"/>
    <w:rsid w:val="007A0A70"/>
    <w:rsid w:val="007A16D6"/>
    <w:rsid w:val="007A4236"/>
    <w:rsid w:val="007B0BEE"/>
    <w:rsid w:val="007B501B"/>
    <w:rsid w:val="007B5216"/>
    <w:rsid w:val="007B524F"/>
    <w:rsid w:val="007C0B0D"/>
    <w:rsid w:val="007C241C"/>
    <w:rsid w:val="007C29C4"/>
    <w:rsid w:val="007C2E75"/>
    <w:rsid w:val="007D0B49"/>
    <w:rsid w:val="007D0DA3"/>
    <w:rsid w:val="007D204C"/>
    <w:rsid w:val="007D3D79"/>
    <w:rsid w:val="007D62A8"/>
    <w:rsid w:val="007D68F3"/>
    <w:rsid w:val="007D7803"/>
    <w:rsid w:val="007E441D"/>
    <w:rsid w:val="007E448F"/>
    <w:rsid w:val="007E6209"/>
    <w:rsid w:val="007E6732"/>
    <w:rsid w:val="007F1E6D"/>
    <w:rsid w:val="007F3E01"/>
    <w:rsid w:val="007F3F3F"/>
    <w:rsid w:val="007F4C2F"/>
    <w:rsid w:val="007F7D39"/>
    <w:rsid w:val="00801FB0"/>
    <w:rsid w:val="00803832"/>
    <w:rsid w:val="008044A3"/>
    <w:rsid w:val="0080645E"/>
    <w:rsid w:val="008105A4"/>
    <w:rsid w:val="00810EE2"/>
    <w:rsid w:val="00810F89"/>
    <w:rsid w:val="00811367"/>
    <w:rsid w:val="00812306"/>
    <w:rsid w:val="008132D9"/>
    <w:rsid w:val="00813C8B"/>
    <w:rsid w:val="008145B6"/>
    <w:rsid w:val="00814F8B"/>
    <w:rsid w:val="00821DE1"/>
    <w:rsid w:val="00822453"/>
    <w:rsid w:val="00822506"/>
    <w:rsid w:val="00825605"/>
    <w:rsid w:val="0082726F"/>
    <w:rsid w:val="00827BEB"/>
    <w:rsid w:val="00830986"/>
    <w:rsid w:val="00834B61"/>
    <w:rsid w:val="008363DA"/>
    <w:rsid w:val="00837D9C"/>
    <w:rsid w:val="00845269"/>
    <w:rsid w:val="00845E7A"/>
    <w:rsid w:val="008463A0"/>
    <w:rsid w:val="00847452"/>
    <w:rsid w:val="00847822"/>
    <w:rsid w:val="00847E86"/>
    <w:rsid w:val="00853261"/>
    <w:rsid w:val="00853E46"/>
    <w:rsid w:val="00857219"/>
    <w:rsid w:val="00860023"/>
    <w:rsid w:val="00861F0C"/>
    <w:rsid w:val="00862BAA"/>
    <w:rsid w:val="0086327A"/>
    <w:rsid w:val="00864DF6"/>
    <w:rsid w:val="0087086A"/>
    <w:rsid w:val="00871D61"/>
    <w:rsid w:val="00872B5B"/>
    <w:rsid w:val="00874AEB"/>
    <w:rsid w:val="008750EE"/>
    <w:rsid w:val="0087617A"/>
    <w:rsid w:val="00880CA6"/>
    <w:rsid w:val="00881395"/>
    <w:rsid w:val="008829C1"/>
    <w:rsid w:val="0088317A"/>
    <w:rsid w:val="008831DE"/>
    <w:rsid w:val="008837D2"/>
    <w:rsid w:val="00883CED"/>
    <w:rsid w:val="00884521"/>
    <w:rsid w:val="00885A9C"/>
    <w:rsid w:val="00885E4C"/>
    <w:rsid w:val="00886F59"/>
    <w:rsid w:val="00892FDE"/>
    <w:rsid w:val="008935E5"/>
    <w:rsid w:val="0089367B"/>
    <w:rsid w:val="00894703"/>
    <w:rsid w:val="00894E03"/>
    <w:rsid w:val="00895311"/>
    <w:rsid w:val="00897DBC"/>
    <w:rsid w:val="008A09BC"/>
    <w:rsid w:val="008A0A07"/>
    <w:rsid w:val="008A0A26"/>
    <w:rsid w:val="008A28A1"/>
    <w:rsid w:val="008A2B0F"/>
    <w:rsid w:val="008A4D61"/>
    <w:rsid w:val="008A58EB"/>
    <w:rsid w:val="008A77D1"/>
    <w:rsid w:val="008B15DD"/>
    <w:rsid w:val="008B1ACE"/>
    <w:rsid w:val="008B426C"/>
    <w:rsid w:val="008B52C4"/>
    <w:rsid w:val="008B538A"/>
    <w:rsid w:val="008B5948"/>
    <w:rsid w:val="008B7E49"/>
    <w:rsid w:val="008C133D"/>
    <w:rsid w:val="008C3821"/>
    <w:rsid w:val="008C4DB0"/>
    <w:rsid w:val="008C5E7B"/>
    <w:rsid w:val="008C6725"/>
    <w:rsid w:val="008C7B66"/>
    <w:rsid w:val="008C7DA6"/>
    <w:rsid w:val="008D2561"/>
    <w:rsid w:val="008D55BF"/>
    <w:rsid w:val="008D56B8"/>
    <w:rsid w:val="008D5F94"/>
    <w:rsid w:val="008E03CE"/>
    <w:rsid w:val="008E25D7"/>
    <w:rsid w:val="008E3CD7"/>
    <w:rsid w:val="008E4C78"/>
    <w:rsid w:val="008E538F"/>
    <w:rsid w:val="008E57EB"/>
    <w:rsid w:val="008E6B93"/>
    <w:rsid w:val="008E6DAB"/>
    <w:rsid w:val="008F1C7F"/>
    <w:rsid w:val="008F2F26"/>
    <w:rsid w:val="008F305A"/>
    <w:rsid w:val="008F4558"/>
    <w:rsid w:val="008F5229"/>
    <w:rsid w:val="008F5A2A"/>
    <w:rsid w:val="008F5ECD"/>
    <w:rsid w:val="008F7D8C"/>
    <w:rsid w:val="00900275"/>
    <w:rsid w:val="00901FE6"/>
    <w:rsid w:val="00902A79"/>
    <w:rsid w:val="00902AA4"/>
    <w:rsid w:val="00903745"/>
    <w:rsid w:val="00904114"/>
    <w:rsid w:val="00904896"/>
    <w:rsid w:val="00905F43"/>
    <w:rsid w:val="00906171"/>
    <w:rsid w:val="009064DE"/>
    <w:rsid w:val="00906DF8"/>
    <w:rsid w:val="009074A2"/>
    <w:rsid w:val="00914BFD"/>
    <w:rsid w:val="009157F2"/>
    <w:rsid w:val="00915D60"/>
    <w:rsid w:val="0091628F"/>
    <w:rsid w:val="0091707A"/>
    <w:rsid w:val="0091733C"/>
    <w:rsid w:val="00921189"/>
    <w:rsid w:val="00922A0D"/>
    <w:rsid w:val="00923727"/>
    <w:rsid w:val="00924BBE"/>
    <w:rsid w:val="0092543A"/>
    <w:rsid w:val="00926B47"/>
    <w:rsid w:val="00930326"/>
    <w:rsid w:val="00932294"/>
    <w:rsid w:val="0093243A"/>
    <w:rsid w:val="0093304F"/>
    <w:rsid w:val="0094090D"/>
    <w:rsid w:val="00942DAF"/>
    <w:rsid w:val="00945BFE"/>
    <w:rsid w:val="00946433"/>
    <w:rsid w:val="00951E7A"/>
    <w:rsid w:val="00954579"/>
    <w:rsid w:val="0095458C"/>
    <w:rsid w:val="009554DC"/>
    <w:rsid w:val="0095592E"/>
    <w:rsid w:val="00955E34"/>
    <w:rsid w:val="00961DF6"/>
    <w:rsid w:val="009632F6"/>
    <w:rsid w:val="009713C9"/>
    <w:rsid w:val="009714DE"/>
    <w:rsid w:val="00973BB5"/>
    <w:rsid w:val="0097604D"/>
    <w:rsid w:val="009811FE"/>
    <w:rsid w:val="009820A0"/>
    <w:rsid w:val="00982BC1"/>
    <w:rsid w:val="009837F9"/>
    <w:rsid w:val="00983B5C"/>
    <w:rsid w:val="00985ECD"/>
    <w:rsid w:val="0099007A"/>
    <w:rsid w:val="00992671"/>
    <w:rsid w:val="00992688"/>
    <w:rsid w:val="00993275"/>
    <w:rsid w:val="00995808"/>
    <w:rsid w:val="00995DE8"/>
    <w:rsid w:val="00997DCD"/>
    <w:rsid w:val="009A11AA"/>
    <w:rsid w:val="009A11BB"/>
    <w:rsid w:val="009A1332"/>
    <w:rsid w:val="009A1B80"/>
    <w:rsid w:val="009A2E77"/>
    <w:rsid w:val="009A7DA5"/>
    <w:rsid w:val="009A7E27"/>
    <w:rsid w:val="009B048D"/>
    <w:rsid w:val="009B20D1"/>
    <w:rsid w:val="009B2EF2"/>
    <w:rsid w:val="009B3337"/>
    <w:rsid w:val="009B3456"/>
    <w:rsid w:val="009B50A7"/>
    <w:rsid w:val="009B54A4"/>
    <w:rsid w:val="009B72F5"/>
    <w:rsid w:val="009B76F5"/>
    <w:rsid w:val="009B7DC9"/>
    <w:rsid w:val="009C0083"/>
    <w:rsid w:val="009C5958"/>
    <w:rsid w:val="009C5B4A"/>
    <w:rsid w:val="009C5B6F"/>
    <w:rsid w:val="009C7FDA"/>
    <w:rsid w:val="009D208C"/>
    <w:rsid w:val="009D2C9E"/>
    <w:rsid w:val="009D5297"/>
    <w:rsid w:val="009D7175"/>
    <w:rsid w:val="009E21D9"/>
    <w:rsid w:val="009E321E"/>
    <w:rsid w:val="009E3A30"/>
    <w:rsid w:val="009E6A9D"/>
    <w:rsid w:val="009F0178"/>
    <w:rsid w:val="009F03BB"/>
    <w:rsid w:val="009F2FEC"/>
    <w:rsid w:val="009F3871"/>
    <w:rsid w:val="009F4D49"/>
    <w:rsid w:val="009F5C28"/>
    <w:rsid w:val="009F71D7"/>
    <w:rsid w:val="00A0137C"/>
    <w:rsid w:val="00A02D36"/>
    <w:rsid w:val="00A03494"/>
    <w:rsid w:val="00A055AE"/>
    <w:rsid w:val="00A0585A"/>
    <w:rsid w:val="00A06995"/>
    <w:rsid w:val="00A07E71"/>
    <w:rsid w:val="00A10E44"/>
    <w:rsid w:val="00A14A8E"/>
    <w:rsid w:val="00A15E17"/>
    <w:rsid w:val="00A17DEF"/>
    <w:rsid w:val="00A17EDE"/>
    <w:rsid w:val="00A21BF9"/>
    <w:rsid w:val="00A23E55"/>
    <w:rsid w:val="00A25B1B"/>
    <w:rsid w:val="00A26792"/>
    <w:rsid w:val="00A27A2D"/>
    <w:rsid w:val="00A30070"/>
    <w:rsid w:val="00A30A1D"/>
    <w:rsid w:val="00A3297D"/>
    <w:rsid w:val="00A33EC5"/>
    <w:rsid w:val="00A340C5"/>
    <w:rsid w:val="00A37530"/>
    <w:rsid w:val="00A3784B"/>
    <w:rsid w:val="00A40586"/>
    <w:rsid w:val="00A4544A"/>
    <w:rsid w:val="00A4579A"/>
    <w:rsid w:val="00A5066D"/>
    <w:rsid w:val="00A52F85"/>
    <w:rsid w:val="00A53783"/>
    <w:rsid w:val="00A55C62"/>
    <w:rsid w:val="00A57B65"/>
    <w:rsid w:val="00A61003"/>
    <w:rsid w:val="00A61877"/>
    <w:rsid w:val="00A62113"/>
    <w:rsid w:val="00A631F4"/>
    <w:rsid w:val="00A6597D"/>
    <w:rsid w:val="00A67ABC"/>
    <w:rsid w:val="00A67EA6"/>
    <w:rsid w:val="00A70530"/>
    <w:rsid w:val="00A70538"/>
    <w:rsid w:val="00A756AE"/>
    <w:rsid w:val="00A8093E"/>
    <w:rsid w:val="00A81570"/>
    <w:rsid w:val="00A81A31"/>
    <w:rsid w:val="00A82836"/>
    <w:rsid w:val="00A84201"/>
    <w:rsid w:val="00A86B43"/>
    <w:rsid w:val="00A874F2"/>
    <w:rsid w:val="00A9078B"/>
    <w:rsid w:val="00A93A07"/>
    <w:rsid w:val="00A955F8"/>
    <w:rsid w:val="00A97979"/>
    <w:rsid w:val="00A97C56"/>
    <w:rsid w:val="00A97E30"/>
    <w:rsid w:val="00A97FA7"/>
    <w:rsid w:val="00AA1328"/>
    <w:rsid w:val="00AA5AE8"/>
    <w:rsid w:val="00AA789A"/>
    <w:rsid w:val="00AB11D1"/>
    <w:rsid w:val="00AB2ED8"/>
    <w:rsid w:val="00AB439C"/>
    <w:rsid w:val="00AB4B0D"/>
    <w:rsid w:val="00AB4F0B"/>
    <w:rsid w:val="00AB6AAA"/>
    <w:rsid w:val="00AB7A88"/>
    <w:rsid w:val="00AC0A9E"/>
    <w:rsid w:val="00AC1204"/>
    <w:rsid w:val="00AC1CA6"/>
    <w:rsid w:val="00AC4837"/>
    <w:rsid w:val="00AC5913"/>
    <w:rsid w:val="00AC6CFF"/>
    <w:rsid w:val="00AC6FFB"/>
    <w:rsid w:val="00AD0C6B"/>
    <w:rsid w:val="00AD1138"/>
    <w:rsid w:val="00AD1730"/>
    <w:rsid w:val="00AD2E1D"/>
    <w:rsid w:val="00AE018F"/>
    <w:rsid w:val="00AE07B5"/>
    <w:rsid w:val="00AE183E"/>
    <w:rsid w:val="00AE3C9E"/>
    <w:rsid w:val="00AE3F87"/>
    <w:rsid w:val="00AE48B6"/>
    <w:rsid w:val="00AE4C01"/>
    <w:rsid w:val="00AE7B2D"/>
    <w:rsid w:val="00AF42D6"/>
    <w:rsid w:val="00AF57BB"/>
    <w:rsid w:val="00AF5BC4"/>
    <w:rsid w:val="00AF5D30"/>
    <w:rsid w:val="00AF64D4"/>
    <w:rsid w:val="00AF7CD5"/>
    <w:rsid w:val="00B0005F"/>
    <w:rsid w:val="00B00851"/>
    <w:rsid w:val="00B01072"/>
    <w:rsid w:val="00B026CF"/>
    <w:rsid w:val="00B028B9"/>
    <w:rsid w:val="00B06F2B"/>
    <w:rsid w:val="00B13C08"/>
    <w:rsid w:val="00B16238"/>
    <w:rsid w:val="00B217C8"/>
    <w:rsid w:val="00B22CAB"/>
    <w:rsid w:val="00B236D7"/>
    <w:rsid w:val="00B24500"/>
    <w:rsid w:val="00B2561C"/>
    <w:rsid w:val="00B270E7"/>
    <w:rsid w:val="00B30129"/>
    <w:rsid w:val="00B3018F"/>
    <w:rsid w:val="00B308C9"/>
    <w:rsid w:val="00B3455D"/>
    <w:rsid w:val="00B3478C"/>
    <w:rsid w:val="00B35691"/>
    <w:rsid w:val="00B35AFA"/>
    <w:rsid w:val="00B35C31"/>
    <w:rsid w:val="00B37775"/>
    <w:rsid w:val="00B40246"/>
    <w:rsid w:val="00B45923"/>
    <w:rsid w:val="00B463E5"/>
    <w:rsid w:val="00B46702"/>
    <w:rsid w:val="00B52A05"/>
    <w:rsid w:val="00B52A75"/>
    <w:rsid w:val="00B5404A"/>
    <w:rsid w:val="00B55E26"/>
    <w:rsid w:val="00B56869"/>
    <w:rsid w:val="00B5729D"/>
    <w:rsid w:val="00B60B01"/>
    <w:rsid w:val="00B618A7"/>
    <w:rsid w:val="00B61D02"/>
    <w:rsid w:val="00B62192"/>
    <w:rsid w:val="00B63504"/>
    <w:rsid w:val="00B63D97"/>
    <w:rsid w:val="00B67761"/>
    <w:rsid w:val="00B67C47"/>
    <w:rsid w:val="00B713AD"/>
    <w:rsid w:val="00B72942"/>
    <w:rsid w:val="00B7441E"/>
    <w:rsid w:val="00B762F2"/>
    <w:rsid w:val="00B855F8"/>
    <w:rsid w:val="00B85936"/>
    <w:rsid w:val="00B86F36"/>
    <w:rsid w:val="00B8740F"/>
    <w:rsid w:val="00B9103C"/>
    <w:rsid w:val="00B91176"/>
    <w:rsid w:val="00B92BA4"/>
    <w:rsid w:val="00B973F0"/>
    <w:rsid w:val="00BA2520"/>
    <w:rsid w:val="00BA2FFA"/>
    <w:rsid w:val="00BA5675"/>
    <w:rsid w:val="00BA5FC0"/>
    <w:rsid w:val="00BA70C8"/>
    <w:rsid w:val="00BB00F4"/>
    <w:rsid w:val="00BB0A14"/>
    <w:rsid w:val="00BB2472"/>
    <w:rsid w:val="00BB62C0"/>
    <w:rsid w:val="00BB7EDD"/>
    <w:rsid w:val="00BC0529"/>
    <w:rsid w:val="00BC07C0"/>
    <w:rsid w:val="00BC0EEB"/>
    <w:rsid w:val="00BC212D"/>
    <w:rsid w:val="00BC2287"/>
    <w:rsid w:val="00BC24F6"/>
    <w:rsid w:val="00BC35C3"/>
    <w:rsid w:val="00BC478A"/>
    <w:rsid w:val="00BC4C12"/>
    <w:rsid w:val="00BC4D00"/>
    <w:rsid w:val="00BC5924"/>
    <w:rsid w:val="00BC5BEB"/>
    <w:rsid w:val="00BD1510"/>
    <w:rsid w:val="00BD23CD"/>
    <w:rsid w:val="00BD2928"/>
    <w:rsid w:val="00BD317B"/>
    <w:rsid w:val="00BD3EFC"/>
    <w:rsid w:val="00BD45A7"/>
    <w:rsid w:val="00BD629F"/>
    <w:rsid w:val="00BD632F"/>
    <w:rsid w:val="00BD6842"/>
    <w:rsid w:val="00BE0DC1"/>
    <w:rsid w:val="00BE1D23"/>
    <w:rsid w:val="00BE242E"/>
    <w:rsid w:val="00BE3708"/>
    <w:rsid w:val="00BE5291"/>
    <w:rsid w:val="00BE7066"/>
    <w:rsid w:val="00BE7327"/>
    <w:rsid w:val="00BE7728"/>
    <w:rsid w:val="00BF0EDB"/>
    <w:rsid w:val="00BF0FE6"/>
    <w:rsid w:val="00BF24A7"/>
    <w:rsid w:val="00BF3902"/>
    <w:rsid w:val="00BF4217"/>
    <w:rsid w:val="00BF4BB0"/>
    <w:rsid w:val="00BF4F84"/>
    <w:rsid w:val="00BF5492"/>
    <w:rsid w:val="00C01A7A"/>
    <w:rsid w:val="00C04852"/>
    <w:rsid w:val="00C07834"/>
    <w:rsid w:val="00C12995"/>
    <w:rsid w:val="00C15E76"/>
    <w:rsid w:val="00C213BD"/>
    <w:rsid w:val="00C23E04"/>
    <w:rsid w:val="00C2562C"/>
    <w:rsid w:val="00C3008B"/>
    <w:rsid w:val="00C311EE"/>
    <w:rsid w:val="00C323F2"/>
    <w:rsid w:val="00C32ABF"/>
    <w:rsid w:val="00C34BE7"/>
    <w:rsid w:val="00C360D1"/>
    <w:rsid w:val="00C362E4"/>
    <w:rsid w:val="00C371A6"/>
    <w:rsid w:val="00C40AD2"/>
    <w:rsid w:val="00C42668"/>
    <w:rsid w:val="00C42CBA"/>
    <w:rsid w:val="00C43699"/>
    <w:rsid w:val="00C43CF4"/>
    <w:rsid w:val="00C44FFB"/>
    <w:rsid w:val="00C458D5"/>
    <w:rsid w:val="00C462F7"/>
    <w:rsid w:val="00C46E2F"/>
    <w:rsid w:val="00C46FDC"/>
    <w:rsid w:val="00C50454"/>
    <w:rsid w:val="00C52596"/>
    <w:rsid w:val="00C52D68"/>
    <w:rsid w:val="00C571F4"/>
    <w:rsid w:val="00C60347"/>
    <w:rsid w:val="00C6162F"/>
    <w:rsid w:val="00C61B27"/>
    <w:rsid w:val="00C62253"/>
    <w:rsid w:val="00C636A5"/>
    <w:rsid w:val="00C65264"/>
    <w:rsid w:val="00C726B3"/>
    <w:rsid w:val="00C729D9"/>
    <w:rsid w:val="00C72B42"/>
    <w:rsid w:val="00C736DB"/>
    <w:rsid w:val="00C74603"/>
    <w:rsid w:val="00C77FC5"/>
    <w:rsid w:val="00C81874"/>
    <w:rsid w:val="00C82636"/>
    <w:rsid w:val="00C829DF"/>
    <w:rsid w:val="00C85C6A"/>
    <w:rsid w:val="00C873C0"/>
    <w:rsid w:val="00C87474"/>
    <w:rsid w:val="00C87927"/>
    <w:rsid w:val="00C87E21"/>
    <w:rsid w:val="00C87EBF"/>
    <w:rsid w:val="00C91C12"/>
    <w:rsid w:val="00C9266E"/>
    <w:rsid w:val="00C94205"/>
    <w:rsid w:val="00C9428A"/>
    <w:rsid w:val="00C9748E"/>
    <w:rsid w:val="00C97513"/>
    <w:rsid w:val="00CA2516"/>
    <w:rsid w:val="00CA3D0D"/>
    <w:rsid w:val="00CA453E"/>
    <w:rsid w:val="00CA4723"/>
    <w:rsid w:val="00CA4836"/>
    <w:rsid w:val="00CA6D7B"/>
    <w:rsid w:val="00CA779E"/>
    <w:rsid w:val="00CA7B06"/>
    <w:rsid w:val="00CB12BC"/>
    <w:rsid w:val="00CB152F"/>
    <w:rsid w:val="00CB186E"/>
    <w:rsid w:val="00CB25EE"/>
    <w:rsid w:val="00CB4438"/>
    <w:rsid w:val="00CC1F8D"/>
    <w:rsid w:val="00CC25A2"/>
    <w:rsid w:val="00CC41CF"/>
    <w:rsid w:val="00CC5BA8"/>
    <w:rsid w:val="00CC771D"/>
    <w:rsid w:val="00CD0B66"/>
    <w:rsid w:val="00CD0F0A"/>
    <w:rsid w:val="00CD301B"/>
    <w:rsid w:val="00CE059B"/>
    <w:rsid w:val="00CE0D11"/>
    <w:rsid w:val="00CE1D9C"/>
    <w:rsid w:val="00CE24A4"/>
    <w:rsid w:val="00CE444B"/>
    <w:rsid w:val="00CE45CF"/>
    <w:rsid w:val="00CE518A"/>
    <w:rsid w:val="00CE6B43"/>
    <w:rsid w:val="00CE7345"/>
    <w:rsid w:val="00CF1753"/>
    <w:rsid w:val="00CF2CCC"/>
    <w:rsid w:val="00CF3DE2"/>
    <w:rsid w:val="00CF46D2"/>
    <w:rsid w:val="00CF4BEA"/>
    <w:rsid w:val="00CF4FC1"/>
    <w:rsid w:val="00CF6FCA"/>
    <w:rsid w:val="00CF70E2"/>
    <w:rsid w:val="00CF7E3C"/>
    <w:rsid w:val="00D002CB"/>
    <w:rsid w:val="00D020D3"/>
    <w:rsid w:val="00D05BCE"/>
    <w:rsid w:val="00D07A2B"/>
    <w:rsid w:val="00D11093"/>
    <w:rsid w:val="00D1266D"/>
    <w:rsid w:val="00D12A11"/>
    <w:rsid w:val="00D13ABC"/>
    <w:rsid w:val="00D1508C"/>
    <w:rsid w:val="00D1533E"/>
    <w:rsid w:val="00D16A83"/>
    <w:rsid w:val="00D206FF"/>
    <w:rsid w:val="00D20C08"/>
    <w:rsid w:val="00D217C9"/>
    <w:rsid w:val="00D218FA"/>
    <w:rsid w:val="00D221D0"/>
    <w:rsid w:val="00D2235D"/>
    <w:rsid w:val="00D228D6"/>
    <w:rsid w:val="00D22A93"/>
    <w:rsid w:val="00D23AE8"/>
    <w:rsid w:val="00D24871"/>
    <w:rsid w:val="00D268FB"/>
    <w:rsid w:val="00D30897"/>
    <w:rsid w:val="00D32F9A"/>
    <w:rsid w:val="00D33B0D"/>
    <w:rsid w:val="00D34019"/>
    <w:rsid w:val="00D35B3A"/>
    <w:rsid w:val="00D372D7"/>
    <w:rsid w:val="00D37B1B"/>
    <w:rsid w:val="00D404D3"/>
    <w:rsid w:val="00D4070E"/>
    <w:rsid w:val="00D422E9"/>
    <w:rsid w:val="00D45A45"/>
    <w:rsid w:val="00D46389"/>
    <w:rsid w:val="00D475C5"/>
    <w:rsid w:val="00D506CB"/>
    <w:rsid w:val="00D52B5E"/>
    <w:rsid w:val="00D539EC"/>
    <w:rsid w:val="00D53AA7"/>
    <w:rsid w:val="00D54D7B"/>
    <w:rsid w:val="00D5729A"/>
    <w:rsid w:val="00D606D0"/>
    <w:rsid w:val="00D61A98"/>
    <w:rsid w:val="00D622D2"/>
    <w:rsid w:val="00D6320A"/>
    <w:rsid w:val="00D63581"/>
    <w:rsid w:val="00D64831"/>
    <w:rsid w:val="00D64A62"/>
    <w:rsid w:val="00D64A8D"/>
    <w:rsid w:val="00D64D50"/>
    <w:rsid w:val="00D65FC2"/>
    <w:rsid w:val="00D67F70"/>
    <w:rsid w:val="00D71619"/>
    <w:rsid w:val="00D71869"/>
    <w:rsid w:val="00D72850"/>
    <w:rsid w:val="00D73F37"/>
    <w:rsid w:val="00D7469A"/>
    <w:rsid w:val="00D75E20"/>
    <w:rsid w:val="00D75F9B"/>
    <w:rsid w:val="00D76FF8"/>
    <w:rsid w:val="00D77B71"/>
    <w:rsid w:val="00D81475"/>
    <w:rsid w:val="00D83DE4"/>
    <w:rsid w:val="00D842FC"/>
    <w:rsid w:val="00D84A67"/>
    <w:rsid w:val="00D8763C"/>
    <w:rsid w:val="00D87819"/>
    <w:rsid w:val="00D90131"/>
    <w:rsid w:val="00D903BC"/>
    <w:rsid w:val="00D90E29"/>
    <w:rsid w:val="00D9273F"/>
    <w:rsid w:val="00D9281B"/>
    <w:rsid w:val="00D928E4"/>
    <w:rsid w:val="00D94309"/>
    <w:rsid w:val="00D94A8B"/>
    <w:rsid w:val="00DA0BEC"/>
    <w:rsid w:val="00DA575E"/>
    <w:rsid w:val="00DB17C3"/>
    <w:rsid w:val="00DB240D"/>
    <w:rsid w:val="00DB2A9C"/>
    <w:rsid w:val="00DB480B"/>
    <w:rsid w:val="00DB4CC4"/>
    <w:rsid w:val="00DB5602"/>
    <w:rsid w:val="00DB5B93"/>
    <w:rsid w:val="00DB63FE"/>
    <w:rsid w:val="00DB6533"/>
    <w:rsid w:val="00DB677D"/>
    <w:rsid w:val="00DC061F"/>
    <w:rsid w:val="00DC17F3"/>
    <w:rsid w:val="00DC28DC"/>
    <w:rsid w:val="00DC3B4A"/>
    <w:rsid w:val="00DC57F9"/>
    <w:rsid w:val="00DC6A28"/>
    <w:rsid w:val="00DD49C8"/>
    <w:rsid w:val="00DD55A7"/>
    <w:rsid w:val="00DD6ED1"/>
    <w:rsid w:val="00DE0B7B"/>
    <w:rsid w:val="00DE1E96"/>
    <w:rsid w:val="00DE2C80"/>
    <w:rsid w:val="00DE4F23"/>
    <w:rsid w:val="00DE5144"/>
    <w:rsid w:val="00DE7DD0"/>
    <w:rsid w:val="00DE7FA1"/>
    <w:rsid w:val="00DF01F9"/>
    <w:rsid w:val="00DF18DE"/>
    <w:rsid w:val="00DF2644"/>
    <w:rsid w:val="00DF30A5"/>
    <w:rsid w:val="00DF7DAA"/>
    <w:rsid w:val="00E046B6"/>
    <w:rsid w:val="00E04D4F"/>
    <w:rsid w:val="00E054C3"/>
    <w:rsid w:val="00E057F9"/>
    <w:rsid w:val="00E065D5"/>
    <w:rsid w:val="00E10040"/>
    <w:rsid w:val="00E12444"/>
    <w:rsid w:val="00E156B2"/>
    <w:rsid w:val="00E15DB4"/>
    <w:rsid w:val="00E2125F"/>
    <w:rsid w:val="00E223F5"/>
    <w:rsid w:val="00E23853"/>
    <w:rsid w:val="00E24784"/>
    <w:rsid w:val="00E2522C"/>
    <w:rsid w:val="00E25341"/>
    <w:rsid w:val="00E30DAE"/>
    <w:rsid w:val="00E32E44"/>
    <w:rsid w:val="00E340DB"/>
    <w:rsid w:val="00E3485B"/>
    <w:rsid w:val="00E3496D"/>
    <w:rsid w:val="00E34D84"/>
    <w:rsid w:val="00E34FB1"/>
    <w:rsid w:val="00E36AEB"/>
    <w:rsid w:val="00E4014F"/>
    <w:rsid w:val="00E40FC0"/>
    <w:rsid w:val="00E42200"/>
    <w:rsid w:val="00E43EBD"/>
    <w:rsid w:val="00E477C2"/>
    <w:rsid w:val="00E511A2"/>
    <w:rsid w:val="00E52479"/>
    <w:rsid w:val="00E53687"/>
    <w:rsid w:val="00E54600"/>
    <w:rsid w:val="00E5468E"/>
    <w:rsid w:val="00E553C3"/>
    <w:rsid w:val="00E56798"/>
    <w:rsid w:val="00E5726D"/>
    <w:rsid w:val="00E63898"/>
    <w:rsid w:val="00E6533F"/>
    <w:rsid w:val="00E657D9"/>
    <w:rsid w:val="00E66E1D"/>
    <w:rsid w:val="00E678EF"/>
    <w:rsid w:val="00E7071B"/>
    <w:rsid w:val="00E70CA3"/>
    <w:rsid w:val="00E759B4"/>
    <w:rsid w:val="00E807BA"/>
    <w:rsid w:val="00E80FE0"/>
    <w:rsid w:val="00E846D7"/>
    <w:rsid w:val="00E84D4E"/>
    <w:rsid w:val="00E85DF1"/>
    <w:rsid w:val="00E8635B"/>
    <w:rsid w:val="00E876EC"/>
    <w:rsid w:val="00E91759"/>
    <w:rsid w:val="00E92896"/>
    <w:rsid w:val="00E938C2"/>
    <w:rsid w:val="00E94BE1"/>
    <w:rsid w:val="00E96E6F"/>
    <w:rsid w:val="00E97267"/>
    <w:rsid w:val="00EA2475"/>
    <w:rsid w:val="00EA26AB"/>
    <w:rsid w:val="00EA2940"/>
    <w:rsid w:val="00EA3157"/>
    <w:rsid w:val="00EB0541"/>
    <w:rsid w:val="00EB239C"/>
    <w:rsid w:val="00EB2DDA"/>
    <w:rsid w:val="00EB32D2"/>
    <w:rsid w:val="00EB3CEE"/>
    <w:rsid w:val="00EB6150"/>
    <w:rsid w:val="00EB72DC"/>
    <w:rsid w:val="00EB7CC8"/>
    <w:rsid w:val="00EC141D"/>
    <w:rsid w:val="00EC1BCE"/>
    <w:rsid w:val="00EC1E9D"/>
    <w:rsid w:val="00EC3E4C"/>
    <w:rsid w:val="00EC43B2"/>
    <w:rsid w:val="00EC43D1"/>
    <w:rsid w:val="00EC7932"/>
    <w:rsid w:val="00EC7AFF"/>
    <w:rsid w:val="00ED04C1"/>
    <w:rsid w:val="00ED04CD"/>
    <w:rsid w:val="00ED0778"/>
    <w:rsid w:val="00ED2C92"/>
    <w:rsid w:val="00ED455C"/>
    <w:rsid w:val="00ED4660"/>
    <w:rsid w:val="00ED5422"/>
    <w:rsid w:val="00ED5AA8"/>
    <w:rsid w:val="00ED5D30"/>
    <w:rsid w:val="00ED65AC"/>
    <w:rsid w:val="00ED7D11"/>
    <w:rsid w:val="00EE0D49"/>
    <w:rsid w:val="00EE1E9A"/>
    <w:rsid w:val="00EE33C0"/>
    <w:rsid w:val="00EE3D92"/>
    <w:rsid w:val="00EE42E3"/>
    <w:rsid w:val="00EF03D6"/>
    <w:rsid w:val="00EF69AE"/>
    <w:rsid w:val="00EF7D8F"/>
    <w:rsid w:val="00EF7EB0"/>
    <w:rsid w:val="00F0197D"/>
    <w:rsid w:val="00F0688D"/>
    <w:rsid w:val="00F10EF5"/>
    <w:rsid w:val="00F1165F"/>
    <w:rsid w:val="00F12F1B"/>
    <w:rsid w:val="00F15826"/>
    <w:rsid w:val="00F21390"/>
    <w:rsid w:val="00F22E1B"/>
    <w:rsid w:val="00F232A1"/>
    <w:rsid w:val="00F26CDA"/>
    <w:rsid w:val="00F309A8"/>
    <w:rsid w:val="00F31738"/>
    <w:rsid w:val="00F323AC"/>
    <w:rsid w:val="00F338D9"/>
    <w:rsid w:val="00F373AB"/>
    <w:rsid w:val="00F4113C"/>
    <w:rsid w:val="00F41AC0"/>
    <w:rsid w:val="00F43DC8"/>
    <w:rsid w:val="00F445A7"/>
    <w:rsid w:val="00F445E6"/>
    <w:rsid w:val="00F47AA8"/>
    <w:rsid w:val="00F50190"/>
    <w:rsid w:val="00F5071D"/>
    <w:rsid w:val="00F531B3"/>
    <w:rsid w:val="00F549C4"/>
    <w:rsid w:val="00F604E2"/>
    <w:rsid w:val="00F61138"/>
    <w:rsid w:val="00F62186"/>
    <w:rsid w:val="00F621BE"/>
    <w:rsid w:val="00F62822"/>
    <w:rsid w:val="00F63C44"/>
    <w:rsid w:val="00F64225"/>
    <w:rsid w:val="00F644E0"/>
    <w:rsid w:val="00F654D6"/>
    <w:rsid w:val="00F70B05"/>
    <w:rsid w:val="00F73DEB"/>
    <w:rsid w:val="00F80935"/>
    <w:rsid w:val="00F80F94"/>
    <w:rsid w:val="00F834BA"/>
    <w:rsid w:val="00F863E4"/>
    <w:rsid w:val="00F87001"/>
    <w:rsid w:val="00F91181"/>
    <w:rsid w:val="00F91311"/>
    <w:rsid w:val="00F91C7E"/>
    <w:rsid w:val="00F91F43"/>
    <w:rsid w:val="00F93448"/>
    <w:rsid w:val="00F943E7"/>
    <w:rsid w:val="00F9579A"/>
    <w:rsid w:val="00F95850"/>
    <w:rsid w:val="00F96C9E"/>
    <w:rsid w:val="00FA1085"/>
    <w:rsid w:val="00FA4C51"/>
    <w:rsid w:val="00FA5122"/>
    <w:rsid w:val="00FB1614"/>
    <w:rsid w:val="00FB1A34"/>
    <w:rsid w:val="00FB2903"/>
    <w:rsid w:val="00FB60B4"/>
    <w:rsid w:val="00FC0BF4"/>
    <w:rsid w:val="00FC0EA3"/>
    <w:rsid w:val="00FC5866"/>
    <w:rsid w:val="00FC76EA"/>
    <w:rsid w:val="00FC7905"/>
    <w:rsid w:val="00FD1DE3"/>
    <w:rsid w:val="00FD4E67"/>
    <w:rsid w:val="00FD5CAC"/>
    <w:rsid w:val="00FD6846"/>
    <w:rsid w:val="00FE0CB5"/>
    <w:rsid w:val="00FE1E94"/>
    <w:rsid w:val="00FE226C"/>
    <w:rsid w:val="00FE2BE9"/>
    <w:rsid w:val="00FE3FFB"/>
    <w:rsid w:val="00FE41B6"/>
    <w:rsid w:val="00FE4C48"/>
    <w:rsid w:val="00FE5BA1"/>
    <w:rsid w:val="00FF1DC4"/>
    <w:rsid w:val="00FF3C73"/>
    <w:rsid w:val="00FF4BFA"/>
    <w:rsid w:val="00FF4CF0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5C8FF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A49"/>
    <w:rPr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qFormat/>
    <w:rsid w:val="0075462D"/>
    <w:pPr>
      <w:keepNext/>
      <w:ind w:left="1440"/>
      <w:jc w:val="both"/>
      <w:outlineLvl w:val="2"/>
    </w:pPr>
    <w:rPr>
      <w:b/>
      <w:sz w:val="28"/>
      <w:szCs w:val="20"/>
      <w:u w:val="single"/>
      <w:lang w:val="en-US"/>
    </w:rPr>
  </w:style>
  <w:style w:type="paragraph" w:styleId="Heading4">
    <w:name w:val="heading 4"/>
    <w:basedOn w:val="Normal"/>
    <w:next w:val="Normal"/>
    <w:qFormat/>
    <w:rsid w:val="0075462D"/>
    <w:pPr>
      <w:keepNext/>
      <w:jc w:val="both"/>
      <w:outlineLvl w:val="3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93275"/>
    <w:rPr>
      <w:color w:val="0000FF"/>
      <w:u w:val="single"/>
    </w:rPr>
  </w:style>
  <w:style w:type="paragraph" w:styleId="BalloonText">
    <w:name w:val="Balloon Text"/>
    <w:basedOn w:val="Normal"/>
    <w:semiHidden/>
    <w:rsid w:val="00094D3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73F37"/>
    <w:rPr>
      <w:sz w:val="28"/>
      <w:szCs w:val="20"/>
      <w:lang w:val="en-US"/>
    </w:rPr>
  </w:style>
  <w:style w:type="paragraph" w:customStyle="1" w:styleId="platinolatino">
    <w:name w:val="platino latino"/>
    <w:basedOn w:val="Normal"/>
    <w:link w:val="platinolatinoChar"/>
    <w:qFormat/>
    <w:rsid w:val="00A61877"/>
    <w:rPr>
      <w:rFonts w:ascii="Palatino Linotype" w:hAnsi="Palatino Linotype"/>
      <w:sz w:val="20"/>
      <w:szCs w:val="20"/>
      <w:lang w:val="en-US"/>
    </w:rPr>
  </w:style>
  <w:style w:type="character" w:customStyle="1" w:styleId="platinolatinoChar">
    <w:name w:val="platino latino Char"/>
    <w:basedOn w:val="DefaultParagraphFont"/>
    <w:link w:val="platinolatino"/>
    <w:rsid w:val="00A61877"/>
    <w:rPr>
      <w:rFonts w:ascii="Palatino Linotype" w:hAnsi="Palatino Linotype"/>
      <w:lang w:val="en-US" w:eastAsia="en-US" w:bidi="ar-SA"/>
    </w:rPr>
  </w:style>
  <w:style w:type="paragraph" w:customStyle="1" w:styleId="CharCharCharCharChar">
    <w:name w:val="Char Char Char Char Char"/>
    <w:basedOn w:val="Normal"/>
    <w:rsid w:val="00A61877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">
    <w:name w:val="Char"/>
    <w:basedOn w:val="Normal"/>
    <w:rsid w:val="00264E65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styleId="ListParagraph">
    <w:name w:val="List Paragraph"/>
    <w:basedOn w:val="Normal"/>
    <w:qFormat/>
    <w:rsid w:val="002F7330"/>
    <w:pPr>
      <w:ind w:left="720"/>
      <w:contextualSpacing/>
    </w:pPr>
    <w:rPr>
      <w:lang w:val="en-US"/>
    </w:rPr>
  </w:style>
  <w:style w:type="paragraph" w:styleId="Header">
    <w:name w:val="header"/>
    <w:basedOn w:val="Normal"/>
    <w:rsid w:val="006A0692"/>
    <w:pPr>
      <w:tabs>
        <w:tab w:val="center" w:pos="4320"/>
        <w:tab w:val="right" w:pos="8640"/>
      </w:tabs>
    </w:pPr>
    <w:rPr>
      <w:lang w:val="en-US"/>
    </w:rPr>
  </w:style>
  <w:style w:type="paragraph" w:customStyle="1" w:styleId="CharCharCharChar">
    <w:name w:val="Char Char Char Char"/>
    <w:basedOn w:val="Normal"/>
    <w:rsid w:val="00864DF6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6">
    <w:name w:val="Char6"/>
    <w:basedOn w:val="Normal"/>
    <w:rsid w:val="00DE7FA1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table" w:styleId="TableGrid">
    <w:name w:val="Table Grid"/>
    <w:basedOn w:val="TableNormal"/>
    <w:rsid w:val="005D4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AB439C"/>
    <w:rPr>
      <w:i/>
      <w:iCs/>
    </w:rPr>
  </w:style>
  <w:style w:type="character" w:styleId="Strong">
    <w:name w:val="Strong"/>
    <w:basedOn w:val="DefaultParagraphFont"/>
    <w:qFormat/>
    <w:rsid w:val="005E7034"/>
    <w:rPr>
      <w:b/>
      <w:bCs/>
    </w:rPr>
  </w:style>
  <w:style w:type="paragraph" w:styleId="Title">
    <w:name w:val="Title"/>
    <w:basedOn w:val="Normal"/>
    <w:link w:val="TitleChar"/>
    <w:qFormat/>
    <w:rsid w:val="005E7034"/>
    <w:pPr>
      <w:jc w:val="center"/>
    </w:pPr>
    <w:rPr>
      <w:sz w:val="52"/>
      <w:lang w:val="en-US"/>
    </w:rPr>
  </w:style>
  <w:style w:type="character" w:customStyle="1" w:styleId="TitleChar">
    <w:name w:val="Title Char"/>
    <w:basedOn w:val="DefaultParagraphFont"/>
    <w:link w:val="Title"/>
    <w:rsid w:val="005E7034"/>
    <w:rPr>
      <w:sz w:val="52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B0005F"/>
  </w:style>
  <w:style w:type="paragraph" w:styleId="BodyText">
    <w:name w:val="Body Text"/>
    <w:basedOn w:val="Normal"/>
    <w:link w:val="BodyTextChar"/>
    <w:rsid w:val="004339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3974"/>
    <w:rPr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7143A6"/>
  </w:style>
  <w:style w:type="paragraph" w:customStyle="1" w:styleId="listparagraph-p">
    <w:name w:val="listparagraph-p"/>
    <w:basedOn w:val="Normal"/>
    <w:rsid w:val="00E56798"/>
    <w:pPr>
      <w:spacing w:before="100" w:beforeAutospacing="1" w:after="100" w:afterAutospacing="1"/>
    </w:pPr>
    <w:rPr>
      <w:lang w:val="en-US"/>
    </w:rPr>
  </w:style>
  <w:style w:type="character" w:customStyle="1" w:styleId="listparagraph-h">
    <w:name w:val="listparagraph-h"/>
    <w:basedOn w:val="DefaultParagraphFont"/>
    <w:rsid w:val="00E56798"/>
  </w:style>
  <w:style w:type="character" w:customStyle="1" w:styleId="bgyellow">
    <w:name w:val="bg_yellow"/>
    <w:basedOn w:val="DefaultParagraphFont"/>
    <w:rsid w:val="00E56798"/>
  </w:style>
  <w:style w:type="paragraph" w:styleId="HTMLPreformatted">
    <w:name w:val="HTML Preformatted"/>
    <w:basedOn w:val="Normal"/>
    <w:link w:val="HTMLPreformattedChar"/>
    <w:uiPriority w:val="99"/>
    <w:unhideWhenUsed/>
    <w:rsid w:val="006964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6467"/>
    <w:rPr>
      <w:rFonts w:ascii="Courier New" w:hAnsi="Courier New" w:cs="Courier New"/>
      <w:lang w:val="en-US" w:eastAsia="en-US"/>
    </w:rPr>
  </w:style>
  <w:style w:type="paragraph" w:styleId="NoSpacing">
    <w:name w:val="No Spacing"/>
    <w:uiPriority w:val="1"/>
    <w:qFormat/>
    <w:rsid w:val="009A1332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157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7F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an.riddh@gmail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ACE7A-729F-495A-9ED5-1FDE1EA6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Stanley Benjamin</vt:lpstr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Stanley Benjamin</dc:title>
  <dc:creator/>
  <cp:lastModifiedBy>Hiranmoy Mahata</cp:lastModifiedBy>
  <cp:revision>5</cp:revision>
  <dcterms:created xsi:type="dcterms:W3CDTF">2013-06-11T07:02:00Z</dcterms:created>
  <dcterms:modified xsi:type="dcterms:W3CDTF">2025-09-07T13:04:00Z</dcterms:modified>
</cp:coreProperties>
</file>